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54D4" w:rsidRPr="000D35C8" w:rsidRDefault="00B354D4" w:rsidP="0044781B">
      <w:pPr>
        <w:spacing w:after="0" w:line="240" w:lineRule="auto"/>
        <w:jc w:val="center"/>
        <w:rPr>
          <w:rFonts w:ascii="Times New Roman" w:eastAsia="Times New Roman" w:hAnsi="Times New Roman"/>
          <w:sz w:val="24"/>
          <w:szCs w:val="24"/>
          <w:lang w:eastAsia="ru-RU"/>
        </w:rPr>
      </w:pPr>
      <w:r w:rsidRPr="000D35C8">
        <w:rPr>
          <w:rFonts w:ascii="Times New Roman" w:eastAsia="Times New Roman" w:hAnsi="Times New Roman"/>
          <w:b/>
          <w:bCs/>
          <w:sz w:val="24"/>
          <w:szCs w:val="24"/>
          <w:lang w:eastAsia="ru-RU"/>
        </w:rPr>
        <w:t xml:space="preserve">Муниципальное </w:t>
      </w:r>
      <w:r w:rsidR="00255749">
        <w:rPr>
          <w:rFonts w:ascii="Times New Roman" w:eastAsia="Times New Roman" w:hAnsi="Times New Roman"/>
          <w:b/>
          <w:bCs/>
          <w:sz w:val="24"/>
          <w:szCs w:val="24"/>
          <w:lang w:eastAsia="ru-RU"/>
        </w:rPr>
        <w:t>обще</w:t>
      </w:r>
      <w:r w:rsidRPr="000D35C8">
        <w:rPr>
          <w:rFonts w:ascii="Times New Roman" w:eastAsia="Times New Roman" w:hAnsi="Times New Roman"/>
          <w:b/>
          <w:bCs/>
          <w:sz w:val="24"/>
          <w:szCs w:val="24"/>
          <w:lang w:eastAsia="ru-RU"/>
        </w:rPr>
        <w:t>образовательное учреждение</w:t>
      </w:r>
    </w:p>
    <w:p w:rsidR="00B354D4" w:rsidRDefault="00255749" w:rsidP="0044781B">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 xml:space="preserve">средняя </w:t>
      </w:r>
      <w:r w:rsidR="00B354D4" w:rsidRPr="000D35C8">
        <w:rPr>
          <w:rFonts w:ascii="Times New Roman" w:eastAsia="Times New Roman" w:hAnsi="Times New Roman"/>
          <w:b/>
          <w:bCs/>
          <w:sz w:val="24"/>
          <w:szCs w:val="24"/>
          <w:lang w:eastAsia="ru-RU"/>
        </w:rPr>
        <w:t>школа с. Чертановка</w:t>
      </w:r>
      <w:r w:rsidR="0083615C">
        <w:rPr>
          <w:rFonts w:ascii="Times New Roman" w:eastAsia="Times New Roman" w:hAnsi="Times New Roman"/>
          <w:b/>
          <w:bCs/>
          <w:sz w:val="24"/>
          <w:szCs w:val="24"/>
          <w:lang w:eastAsia="ru-RU"/>
        </w:rPr>
        <w:t xml:space="preserve"> Кузоватовского района Ульяновской области</w:t>
      </w:r>
    </w:p>
    <w:p w:rsidR="0044781B" w:rsidRDefault="0044781B" w:rsidP="0044781B">
      <w:pPr>
        <w:spacing w:after="0" w:line="240" w:lineRule="auto"/>
        <w:jc w:val="center"/>
        <w:rPr>
          <w:rFonts w:ascii="Times New Roman" w:eastAsia="Times New Roman" w:hAnsi="Times New Roman"/>
          <w:b/>
          <w:bCs/>
          <w:sz w:val="24"/>
          <w:szCs w:val="24"/>
          <w:lang w:eastAsia="ru-RU"/>
        </w:rPr>
      </w:pPr>
    </w:p>
    <w:p w:rsidR="0044781B" w:rsidRDefault="0044781B" w:rsidP="0044781B">
      <w:pPr>
        <w:spacing w:after="0" w:line="240" w:lineRule="auto"/>
        <w:jc w:val="center"/>
        <w:rPr>
          <w:rFonts w:ascii="Times New Roman" w:eastAsia="Times New Roman" w:hAnsi="Times New Roman"/>
          <w:b/>
          <w:bCs/>
          <w:sz w:val="24"/>
          <w:szCs w:val="24"/>
          <w:lang w:eastAsia="ru-RU"/>
        </w:rPr>
      </w:pPr>
    </w:p>
    <w:p w:rsidR="0044781B" w:rsidRDefault="0044781B" w:rsidP="0044781B">
      <w:pPr>
        <w:spacing w:after="0" w:line="240" w:lineRule="auto"/>
        <w:jc w:val="center"/>
        <w:rPr>
          <w:rFonts w:ascii="Times New Roman" w:eastAsia="Times New Roman" w:hAnsi="Times New Roman"/>
          <w:b/>
          <w:bCs/>
          <w:sz w:val="24"/>
          <w:szCs w:val="24"/>
          <w:lang w:eastAsia="ru-RU"/>
        </w:rPr>
      </w:pPr>
    </w:p>
    <w:p w:rsidR="0044781B" w:rsidRPr="000D35C8" w:rsidRDefault="0044781B" w:rsidP="0044781B">
      <w:pPr>
        <w:spacing w:after="0" w:line="240" w:lineRule="auto"/>
        <w:jc w:val="center"/>
        <w:rPr>
          <w:rFonts w:ascii="Times New Roman" w:eastAsia="Times New Roman" w:hAnsi="Times New Roman"/>
          <w:sz w:val="24"/>
          <w:szCs w:val="24"/>
          <w:lang w:eastAsia="ru-RU"/>
        </w:rPr>
      </w:pPr>
    </w:p>
    <w:p w:rsidR="00B354D4" w:rsidRPr="000D35C8" w:rsidRDefault="00B354D4" w:rsidP="0044781B">
      <w:pPr>
        <w:spacing w:after="0" w:line="240" w:lineRule="auto"/>
        <w:jc w:val="center"/>
        <w:rPr>
          <w:rFonts w:ascii="Times New Roman" w:eastAsia="Times New Roman" w:hAnsi="Times New Roman"/>
          <w:sz w:val="24"/>
          <w:szCs w:val="24"/>
          <w:lang w:eastAsia="ru-RU"/>
        </w:rPr>
      </w:pPr>
      <w:r w:rsidRPr="000D35C8">
        <w:rPr>
          <w:rFonts w:ascii="Times New Roman" w:eastAsia="Times New Roman" w:hAnsi="Times New Roman"/>
          <w:b/>
          <w:bCs/>
          <w:sz w:val="24"/>
          <w:szCs w:val="24"/>
          <w:lang w:eastAsia="ru-RU"/>
        </w:rPr>
        <w:t> </w:t>
      </w:r>
    </w:p>
    <w:p w:rsidR="00B354D4" w:rsidRDefault="00B354D4" w:rsidP="0044781B">
      <w:pPr>
        <w:spacing w:after="0" w:line="240" w:lineRule="auto"/>
        <w:rPr>
          <w:rFonts w:ascii="Times New Roman" w:eastAsia="Times New Roman" w:hAnsi="Times New Roman"/>
          <w:sz w:val="24"/>
          <w:szCs w:val="24"/>
          <w:lang w:eastAsia="ru-RU"/>
        </w:rPr>
      </w:pPr>
      <w:r w:rsidRPr="000D35C8">
        <w:rPr>
          <w:rFonts w:ascii="Times New Roman" w:eastAsia="Times New Roman" w:hAnsi="Times New Roman"/>
          <w:sz w:val="24"/>
          <w:szCs w:val="24"/>
          <w:lang w:eastAsia="ru-RU"/>
        </w:rPr>
        <w:t> </w:t>
      </w:r>
    </w:p>
    <w:p w:rsidR="0044781B" w:rsidRDefault="0044781B" w:rsidP="0044781B">
      <w:pPr>
        <w:spacing w:after="0" w:line="240" w:lineRule="auto"/>
        <w:rPr>
          <w:rFonts w:ascii="Times New Roman" w:eastAsia="Times New Roman" w:hAnsi="Times New Roman"/>
          <w:sz w:val="24"/>
          <w:szCs w:val="24"/>
          <w:lang w:eastAsia="ru-RU"/>
        </w:rPr>
      </w:pPr>
    </w:p>
    <w:p w:rsidR="0044781B" w:rsidRDefault="0044781B" w:rsidP="0044781B">
      <w:pPr>
        <w:spacing w:after="0" w:line="240" w:lineRule="auto"/>
        <w:rPr>
          <w:rFonts w:ascii="Times New Roman" w:eastAsia="Times New Roman" w:hAnsi="Times New Roman"/>
          <w:sz w:val="24"/>
          <w:szCs w:val="24"/>
          <w:lang w:eastAsia="ru-RU"/>
        </w:rPr>
      </w:pPr>
    </w:p>
    <w:p w:rsidR="0044781B" w:rsidRDefault="0044781B" w:rsidP="0044781B">
      <w:pPr>
        <w:spacing w:after="0" w:line="240" w:lineRule="auto"/>
        <w:rPr>
          <w:rFonts w:ascii="Times New Roman" w:eastAsia="Times New Roman" w:hAnsi="Times New Roman"/>
          <w:sz w:val="24"/>
          <w:szCs w:val="24"/>
          <w:lang w:eastAsia="ru-RU"/>
        </w:rPr>
      </w:pPr>
    </w:p>
    <w:p w:rsidR="0044781B" w:rsidRDefault="0044781B" w:rsidP="0044781B">
      <w:pPr>
        <w:spacing w:after="0" w:line="240" w:lineRule="auto"/>
        <w:rPr>
          <w:rFonts w:ascii="Times New Roman" w:eastAsia="Times New Roman" w:hAnsi="Times New Roman"/>
          <w:sz w:val="24"/>
          <w:szCs w:val="24"/>
          <w:lang w:eastAsia="ru-RU"/>
        </w:rPr>
      </w:pPr>
    </w:p>
    <w:p w:rsidR="0044781B" w:rsidRDefault="0044781B" w:rsidP="0044781B">
      <w:pPr>
        <w:spacing w:after="0" w:line="240" w:lineRule="auto"/>
        <w:rPr>
          <w:rFonts w:ascii="Times New Roman" w:eastAsia="Times New Roman" w:hAnsi="Times New Roman"/>
          <w:sz w:val="24"/>
          <w:szCs w:val="24"/>
          <w:lang w:eastAsia="ru-RU"/>
        </w:rPr>
      </w:pPr>
    </w:p>
    <w:p w:rsidR="0044781B" w:rsidRDefault="0044781B" w:rsidP="0044781B">
      <w:pPr>
        <w:spacing w:after="0" w:line="240" w:lineRule="auto"/>
        <w:rPr>
          <w:rFonts w:ascii="Times New Roman" w:eastAsia="Times New Roman" w:hAnsi="Times New Roman"/>
          <w:sz w:val="24"/>
          <w:szCs w:val="24"/>
          <w:lang w:eastAsia="ru-RU"/>
        </w:rPr>
      </w:pPr>
    </w:p>
    <w:p w:rsidR="0044781B" w:rsidRDefault="0044781B" w:rsidP="0044781B">
      <w:pPr>
        <w:spacing w:after="0" w:line="240" w:lineRule="auto"/>
        <w:rPr>
          <w:rFonts w:ascii="Times New Roman" w:eastAsia="Times New Roman" w:hAnsi="Times New Roman"/>
          <w:sz w:val="24"/>
          <w:szCs w:val="24"/>
          <w:lang w:eastAsia="ru-RU"/>
        </w:rPr>
      </w:pPr>
    </w:p>
    <w:p w:rsidR="0044781B" w:rsidRPr="000D35C8" w:rsidRDefault="0044781B" w:rsidP="0044781B">
      <w:pPr>
        <w:spacing w:after="0" w:line="240" w:lineRule="auto"/>
        <w:rPr>
          <w:rFonts w:ascii="Times New Roman" w:eastAsia="Times New Roman" w:hAnsi="Times New Roman"/>
          <w:sz w:val="24"/>
          <w:szCs w:val="24"/>
          <w:lang w:eastAsia="ru-RU"/>
        </w:rPr>
      </w:pPr>
    </w:p>
    <w:p w:rsidR="00B354D4" w:rsidRPr="000D35C8" w:rsidRDefault="00B354D4" w:rsidP="0044781B">
      <w:pPr>
        <w:spacing w:after="0" w:line="240" w:lineRule="auto"/>
        <w:jc w:val="center"/>
        <w:rPr>
          <w:rFonts w:ascii="Times New Roman" w:eastAsia="Times New Roman" w:hAnsi="Times New Roman"/>
          <w:sz w:val="24"/>
          <w:szCs w:val="24"/>
          <w:lang w:eastAsia="ru-RU"/>
        </w:rPr>
      </w:pPr>
      <w:r w:rsidRPr="000D35C8">
        <w:rPr>
          <w:rFonts w:ascii="Times New Roman" w:eastAsia="Times New Roman" w:hAnsi="Times New Roman"/>
          <w:b/>
          <w:bCs/>
          <w:sz w:val="24"/>
          <w:szCs w:val="24"/>
          <w:lang w:eastAsia="ru-RU"/>
        </w:rPr>
        <w:t>РАБОЧАЯ ПРОГРАММА</w:t>
      </w:r>
    </w:p>
    <w:p w:rsidR="00B354D4" w:rsidRPr="000D35C8" w:rsidRDefault="00B354D4" w:rsidP="0044781B">
      <w:pPr>
        <w:spacing w:after="0" w:line="240" w:lineRule="auto"/>
        <w:jc w:val="center"/>
        <w:rPr>
          <w:rFonts w:ascii="Times New Roman" w:eastAsia="Times New Roman" w:hAnsi="Times New Roman"/>
          <w:sz w:val="24"/>
          <w:szCs w:val="24"/>
          <w:lang w:eastAsia="ru-RU"/>
        </w:rPr>
      </w:pPr>
      <w:r w:rsidRPr="000D35C8">
        <w:rPr>
          <w:rFonts w:ascii="Times New Roman" w:eastAsia="Times New Roman" w:hAnsi="Times New Roman"/>
          <w:b/>
          <w:bCs/>
          <w:sz w:val="24"/>
          <w:szCs w:val="24"/>
          <w:lang w:eastAsia="ru-RU"/>
        </w:rPr>
        <w:t> по предмету «Физика» для 7 класса</w:t>
      </w:r>
    </w:p>
    <w:p w:rsidR="00B354D4" w:rsidRPr="000D35C8" w:rsidRDefault="00B354D4" w:rsidP="0044781B">
      <w:pPr>
        <w:spacing w:after="0" w:line="240" w:lineRule="auto"/>
        <w:jc w:val="center"/>
        <w:rPr>
          <w:rFonts w:ascii="Times New Roman" w:eastAsia="Times New Roman" w:hAnsi="Times New Roman"/>
          <w:sz w:val="24"/>
          <w:szCs w:val="24"/>
          <w:lang w:eastAsia="ru-RU"/>
        </w:rPr>
      </w:pPr>
      <w:r w:rsidRPr="000D35C8">
        <w:rPr>
          <w:rFonts w:ascii="Times New Roman" w:eastAsia="Times New Roman" w:hAnsi="Times New Roman"/>
          <w:b/>
          <w:bCs/>
          <w:sz w:val="24"/>
          <w:szCs w:val="24"/>
          <w:lang w:eastAsia="ru-RU"/>
        </w:rPr>
        <w:t>на 201</w:t>
      </w:r>
      <w:r w:rsidR="002559C4">
        <w:rPr>
          <w:rFonts w:ascii="Times New Roman" w:eastAsia="Times New Roman" w:hAnsi="Times New Roman"/>
          <w:b/>
          <w:bCs/>
          <w:sz w:val="24"/>
          <w:szCs w:val="24"/>
          <w:lang w:val="en-US" w:eastAsia="ru-RU"/>
        </w:rPr>
        <w:t>7</w:t>
      </w:r>
      <w:r w:rsidRPr="000D35C8">
        <w:rPr>
          <w:rFonts w:ascii="Times New Roman" w:eastAsia="Times New Roman" w:hAnsi="Times New Roman"/>
          <w:b/>
          <w:bCs/>
          <w:sz w:val="24"/>
          <w:szCs w:val="24"/>
          <w:lang w:eastAsia="ru-RU"/>
        </w:rPr>
        <w:t>-201</w:t>
      </w:r>
      <w:r w:rsidR="002559C4">
        <w:rPr>
          <w:rFonts w:ascii="Times New Roman" w:eastAsia="Times New Roman" w:hAnsi="Times New Roman"/>
          <w:b/>
          <w:bCs/>
          <w:sz w:val="24"/>
          <w:szCs w:val="24"/>
          <w:lang w:val="en-US" w:eastAsia="ru-RU"/>
        </w:rPr>
        <w:t>8</w:t>
      </w:r>
      <w:r w:rsidRPr="000D35C8">
        <w:rPr>
          <w:rFonts w:ascii="Times New Roman" w:eastAsia="Times New Roman" w:hAnsi="Times New Roman"/>
          <w:b/>
          <w:bCs/>
          <w:sz w:val="24"/>
          <w:szCs w:val="24"/>
          <w:lang w:eastAsia="ru-RU"/>
        </w:rPr>
        <w:t>учебный год.</w:t>
      </w:r>
    </w:p>
    <w:p w:rsidR="00B354D4" w:rsidRPr="000D35C8" w:rsidRDefault="00B354D4" w:rsidP="0044781B">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b/>
          <w:bCs/>
          <w:sz w:val="24"/>
          <w:szCs w:val="24"/>
          <w:lang w:eastAsia="ru-RU"/>
        </w:rPr>
        <w:t>основного общего</w:t>
      </w:r>
      <w:r w:rsidRPr="000D35C8">
        <w:rPr>
          <w:rFonts w:ascii="Times New Roman" w:eastAsia="Times New Roman" w:hAnsi="Times New Roman"/>
          <w:b/>
          <w:bCs/>
          <w:sz w:val="24"/>
          <w:szCs w:val="24"/>
          <w:lang w:eastAsia="ru-RU"/>
        </w:rPr>
        <w:t xml:space="preserve"> образования,</w:t>
      </w:r>
    </w:p>
    <w:p w:rsidR="00B354D4" w:rsidRPr="000D35C8" w:rsidRDefault="00B354D4" w:rsidP="0044781B">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b/>
          <w:bCs/>
          <w:sz w:val="24"/>
          <w:szCs w:val="24"/>
          <w:lang w:eastAsia="ru-RU"/>
        </w:rPr>
        <w:t>70</w:t>
      </w:r>
      <w:r w:rsidRPr="000D35C8">
        <w:rPr>
          <w:rFonts w:ascii="Times New Roman" w:eastAsia="Times New Roman" w:hAnsi="Times New Roman"/>
          <w:b/>
          <w:bCs/>
          <w:sz w:val="24"/>
          <w:szCs w:val="24"/>
          <w:lang w:eastAsia="ru-RU"/>
        </w:rPr>
        <w:t xml:space="preserve"> часов, базовый уровень</w:t>
      </w:r>
    </w:p>
    <w:p w:rsidR="00B354D4" w:rsidRPr="000D35C8" w:rsidRDefault="001253B7" w:rsidP="0044781B">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b/>
          <w:bCs/>
          <w:sz w:val="24"/>
          <w:szCs w:val="24"/>
          <w:lang w:eastAsia="ru-RU"/>
        </w:rPr>
        <w:t>УМК «Физика 7 класс» учебник для 7 класса,</w:t>
      </w:r>
    </w:p>
    <w:p w:rsidR="00B354D4" w:rsidRPr="000D35C8" w:rsidRDefault="00B354D4" w:rsidP="0044781B">
      <w:pPr>
        <w:spacing w:after="0" w:line="240" w:lineRule="auto"/>
        <w:jc w:val="center"/>
        <w:rPr>
          <w:rFonts w:ascii="Times New Roman" w:eastAsia="Times New Roman" w:hAnsi="Times New Roman"/>
          <w:b/>
          <w:bCs/>
          <w:sz w:val="24"/>
          <w:szCs w:val="24"/>
          <w:lang w:eastAsia="ru-RU"/>
        </w:rPr>
      </w:pPr>
      <w:r w:rsidRPr="000D35C8">
        <w:rPr>
          <w:rFonts w:ascii="Times New Roman" w:eastAsia="Times New Roman" w:hAnsi="Times New Roman"/>
          <w:b/>
          <w:bCs/>
          <w:sz w:val="24"/>
          <w:szCs w:val="24"/>
          <w:lang w:eastAsia="ru-RU"/>
        </w:rPr>
        <w:t xml:space="preserve">Н.С. </w:t>
      </w:r>
      <w:proofErr w:type="spellStart"/>
      <w:r>
        <w:rPr>
          <w:rFonts w:ascii="Times New Roman" w:eastAsia="Times New Roman" w:hAnsi="Times New Roman"/>
          <w:b/>
          <w:bCs/>
          <w:sz w:val="24"/>
          <w:szCs w:val="24"/>
          <w:lang w:eastAsia="ru-RU"/>
        </w:rPr>
        <w:t>Пурышева</w:t>
      </w:r>
      <w:proofErr w:type="spellEnd"/>
      <w:r>
        <w:rPr>
          <w:rFonts w:ascii="Times New Roman" w:eastAsia="Times New Roman" w:hAnsi="Times New Roman"/>
          <w:b/>
          <w:bCs/>
          <w:sz w:val="24"/>
          <w:szCs w:val="24"/>
          <w:lang w:eastAsia="ru-RU"/>
        </w:rPr>
        <w:t xml:space="preserve">, Н.Е. </w:t>
      </w:r>
      <w:proofErr w:type="spellStart"/>
      <w:r>
        <w:rPr>
          <w:rFonts w:ascii="Times New Roman" w:eastAsia="Times New Roman" w:hAnsi="Times New Roman"/>
          <w:b/>
          <w:bCs/>
          <w:sz w:val="24"/>
          <w:szCs w:val="24"/>
          <w:lang w:eastAsia="ru-RU"/>
        </w:rPr>
        <w:t>Важеевская</w:t>
      </w:r>
      <w:proofErr w:type="spellEnd"/>
      <w:r>
        <w:rPr>
          <w:rFonts w:ascii="Times New Roman" w:eastAsia="Times New Roman" w:hAnsi="Times New Roman"/>
          <w:b/>
          <w:bCs/>
          <w:sz w:val="24"/>
          <w:szCs w:val="24"/>
          <w:lang w:eastAsia="ru-RU"/>
        </w:rPr>
        <w:t xml:space="preserve"> ДРОФА</w:t>
      </w:r>
      <w:r w:rsidR="001253B7">
        <w:rPr>
          <w:rFonts w:ascii="Times New Roman" w:eastAsia="Times New Roman" w:hAnsi="Times New Roman"/>
          <w:b/>
          <w:bCs/>
          <w:sz w:val="24"/>
          <w:szCs w:val="24"/>
          <w:lang w:eastAsia="ru-RU"/>
        </w:rPr>
        <w:t>, Москва, 201</w:t>
      </w:r>
      <w:r w:rsidR="002559C4" w:rsidRPr="008D5D02">
        <w:rPr>
          <w:rFonts w:ascii="Times New Roman" w:eastAsia="Times New Roman" w:hAnsi="Times New Roman"/>
          <w:b/>
          <w:bCs/>
          <w:sz w:val="24"/>
          <w:szCs w:val="24"/>
          <w:lang w:eastAsia="ru-RU"/>
        </w:rPr>
        <w:t>5</w:t>
      </w:r>
      <w:r w:rsidR="001253B7">
        <w:rPr>
          <w:rFonts w:ascii="Times New Roman" w:eastAsia="Times New Roman" w:hAnsi="Times New Roman"/>
          <w:b/>
          <w:bCs/>
          <w:sz w:val="24"/>
          <w:szCs w:val="24"/>
          <w:lang w:eastAsia="ru-RU"/>
        </w:rPr>
        <w:t xml:space="preserve"> г.</w:t>
      </w:r>
    </w:p>
    <w:p w:rsidR="0044781B" w:rsidRDefault="0044781B" w:rsidP="0044781B">
      <w:pPr>
        <w:spacing w:after="0" w:line="240" w:lineRule="auto"/>
        <w:jc w:val="center"/>
        <w:rPr>
          <w:rFonts w:ascii="Times New Roman" w:eastAsia="Times New Roman" w:hAnsi="Times New Roman"/>
          <w:b/>
          <w:bCs/>
          <w:sz w:val="24"/>
          <w:szCs w:val="24"/>
          <w:lang w:eastAsia="ru-RU"/>
        </w:rPr>
      </w:pPr>
    </w:p>
    <w:p w:rsidR="0044781B" w:rsidRDefault="0044781B" w:rsidP="0044781B">
      <w:pPr>
        <w:spacing w:after="0" w:line="240" w:lineRule="auto"/>
        <w:jc w:val="center"/>
        <w:rPr>
          <w:rFonts w:ascii="Times New Roman" w:eastAsia="Times New Roman" w:hAnsi="Times New Roman"/>
          <w:b/>
          <w:bCs/>
          <w:sz w:val="24"/>
          <w:szCs w:val="24"/>
          <w:lang w:eastAsia="ru-RU"/>
        </w:rPr>
      </w:pPr>
    </w:p>
    <w:p w:rsidR="0044781B" w:rsidRDefault="0044781B" w:rsidP="0044781B">
      <w:pPr>
        <w:spacing w:after="0" w:line="240" w:lineRule="auto"/>
        <w:jc w:val="center"/>
        <w:rPr>
          <w:rFonts w:ascii="Times New Roman" w:eastAsia="Times New Roman" w:hAnsi="Times New Roman"/>
          <w:b/>
          <w:bCs/>
          <w:sz w:val="24"/>
          <w:szCs w:val="24"/>
          <w:lang w:eastAsia="ru-RU"/>
        </w:rPr>
      </w:pPr>
    </w:p>
    <w:p w:rsidR="0044781B" w:rsidRDefault="0044781B" w:rsidP="0044781B">
      <w:pPr>
        <w:spacing w:after="0" w:line="240" w:lineRule="auto"/>
        <w:jc w:val="center"/>
        <w:rPr>
          <w:rFonts w:ascii="Times New Roman" w:eastAsia="Times New Roman" w:hAnsi="Times New Roman"/>
          <w:b/>
          <w:bCs/>
          <w:sz w:val="24"/>
          <w:szCs w:val="24"/>
          <w:lang w:val="en-US" w:eastAsia="ru-RU"/>
        </w:rPr>
      </w:pPr>
    </w:p>
    <w:p w:rsidR="008D5D02" w:rsidRDefault="008D5D02" w:rsidP="0044781B">
      <w:pPr>
        <w:spacing w:after="0" w:line="240" w:lineRule="auto"/>
        <w:jc w:val="center"/>
        <w:rPr>
          <w:rFonts w:ascii="Times New Roman" w:eastAsia="Times New Roman" w:hAnsi="Times New Roman"/>
          <w:b/>
          <w:bCs/>
          <w:sz w:val="24"/>
          <w:szCs w:val="24"/>
          <w:lang w:val="en-US" w:eastAsia="ru-RU"/>
        </w:rPr>
      </w:pPr>
    </w:p>
    <w:p w:rsidR="008D5D02" w:rsidRDefault="008D5D02" w:rsidP="0044781B">
      <w:pPr>
        <w:spacing w:after="0" w:line="240" w:lineRule="auto"/>
        <w:jc w:val="center"/>
        <w:rPr>
          <w:rFonts w:ascii="Times New Roman" w:eastAsia="Times New Roman" w:hAnsi="Times New Roman"/>
          <w:b/>
          <w:bCs/>
          <w:sz w:val="24"/>
          <w:szCs w:val="24"/>
          <w:lang w:val="en-US" w:eastAsia="ru-RU"/>
        </w:rPr>
      </w:pPr>
    </w:p>
    <w:p w:rsidR="008D5D02" w:rsidRPr="008D5D02" w:rsidRDefault="008D5D02" w:rsidP="0044781B">
      <w:pPr>
        <w:spacing w:after="0" w:line="240" w:lineRule="auto"/>
        <w:jc w:val="center"/>
        <w:rPr>
          <w:rFonts w:ascii="Times New Roman" w:eastAsia="Times New Roman" w:hAnsi="Times New Roman"/>
          <w:b/>
          <w:bCs/>
          <w:sz w:val="24"/>
          <w:szCs w:val="24"/>
          <w:lang w:val="en-US" w:eastAsia="ru-RU"/>
        </w:rPr>
      </w:pPr>
    </w:p>
    <w:p w:rsidR="0044781B" w:rsidRDefault="0044781B" w:rsidP="0044781B">
      <w:pPr>
        <w:spacing w:after="0" w:line="240" w:lineRule="auto"/>
        <w:jc w:val="center"/>
        <w:rPr>
          <w:rFonts w:ascii="Times New Roman" w:eastAsia="Times New Roman" w:hAnsi="Times New Roman"/>
          <w:b/>
          <w:bCs/>
          <w:sz w:val="24"/>
          <w:szCs w:val="24"/>
          <w:lang w:eastAsia="ru-RU"/>
        </w:rPr>
      </w:pPr>
    </w:p>
    <w:p w:rsidR="0044781B" w:rsidRDefault="0044781B" w:rsidP="0044781B">
      <w:pPr>
        <w:spacing w:after="0" w:line="240" w:lineRule="auto"/>
        <w:jc w:val="center"/>
        <w:rPr>
          <w:rFonts w:ascii="Times New Roman" w:eastAsia="Times New Roman" w:hAnsi="Times New Roman"/>
          <w:b/>
          <w:bCs/>
          <w:sz w:val="24"/>
          <w:szCs w:val="24"/>
          <w:lang w:eastAsia="ru-RU"/>
        </w:rPr>
      </w:pPr>
    </w:p>
    <w:p w:rsidR="0044781B" w:rsidRDefault="0044781B" w:rsidP="0044781B">
      <w:pPr>
        <w:spacing w:after="0" w:line="240" w:lineRule="auto"/>
        <w:jc w:val="center"/>
        <w:rPr>
          <w:rFonts w:ascii="Times New Roman" w:eastAsia="Times New Roman" w:hAnsi="Times New Roman"/>
          <w:b/>
          <w:bCs/>
          <w:sz w:val="24"/>
          <w:szCs w:val="24"/>
          <w:lang w:eastAsia="ru-RU"/>
        </w:rPr>
      </w:pPr>
    </w:p>
    <w:p w:rsidR="0044781B" w:rsidRDefault="0044781B" w:rsidP="0044781B">
      <w:pPr>
        <w:spacing w:after="0" w:line="240" w:lineRule="auto"/>
        <w:jc w:val="center"/>
        <w:rPr>
          <w:rFonts w:ascii="Times New Roman" w:eastAsia="Times New Roman" w:hAnsi="Times New Roman"/>
          <w:b/>
          <w:bCs/>
          <w:sz w:val="24"/>
          <w:szCs w:val="24"/>
          <w:lang w:eastAsia="ru-RU"/>
        </w:rPr>
      </w:pPr>
    </w:p>
    <w:p w:rsidR="0044781B" w:rsidRDefault="0044781B" w:rsidP="0044781B">
      <w:pPr>
        <w:spacing w:after="0" w:line="240" w:lineRule="auto"/>
        <w:jc w:val="center"/>
        <w:rPr>
          <w:rFonts w:ascii="Times New Roman" w:eastAsia="Times New Roman" w:hAnsi="Times New Roman"/>
          <w:b/>
          <w:bCs/>
          <w:sz w:val="24"/>
          <w:szCs w:val="24"/>
          <w:lang w:eastAsia="ru-RU"/>
        </w:rPr>
      </w:pPr>
    </w:p>
    <w:p w:rsidR="0044781B" w:rsidRDefault="00B354D4" w:rsidP="0044781B">
      <w:pPr>
        <w:spacing w:after="0" w:line="240" w:lineRule="auto"/>
        <w:jc w:val="right"/>
        <w:rPr>
          <w:rFonts w:ascii="Times New Roman" w:eastAsia="Times New Roman" w:hAnsi="Times New Roman"/>
          <w:b/>
          <w:bCs/>
          <w:sz w:val="24"/>
          <w:szCs w:val="24"/>
          <w:lang w:eastAsia="ru-RU"/>
        </w:rPr>
      </w:pPr>
      <w:r w:rsidRPr="000D35C8">
        <w:rPr>
          <w:rFonts w:ascii="Times New Roman" w:eastAsia="Times New Roman" w:hAnsi="Times New Roman"/>
          <w:b/>
          <w:bCs/>
          <w:sz w:val="24"/>
          <w:szCs w:val="24"/>
          <w:lang w:eastAsia="ru-RU"/>
        </w:rPr>
        <w:t xml:space="preserve">Составитель: учитель физики </w:t>
      </w:r>
    </w:p>
    <w:p w:rsidR="00B354D4" w:rsidRPr="000D35C8" w:rsidRDefault="00B354D4" w:rsidP="0044781B">
      <w:pPr>
        <w:spacing w:after="0" w:line="240" w:lineRule="auto"/>
        <w:jc w:val="right"/>
        <w:rPr>
          <w:rFonts w:ascii="Times New Roman" w:eastAsia="Times New Roman" w:hAnsi="Times New Roman"/>
          <w:sz w:val="24"/>
          <w:szCs w:val="24"/>
          <w:lang w:eastAsia="ru-RU"/>
        </w:rPr>
      </w:pPr>
      <w:r w:rsidRPr="000D35C8">
        <w:rPr>
          <w:rFonts w:ascii="Times New Roman" w:eastAsia="Times New Roman" w:hAnsi="Times New Roman"/>
          <w:b/>
          <w:bCs/>
          <w:sz w:val="24"/>
          <w:szCs w:val="24"/>
          <w:lang w:eastAsia="ru-RU"/>
        </w:rPr>
        <w:t>Писарев Андрей Александрович</w:t>
      </w:r>
    </w:p>
    <w:p w:rsidR="00B354D4" w:rsidRPr="000D35C8" w:rsidRDefault="00B354D4" w:rsidP="0044781B">
      <w:pPr>
        <w:spacing w:after="0" w:line="240" w:lineRule="auto"/>
        <w:jc w:val="center"/>
        <w:rPr>
          <w:rFonts w:ascii="Times New Roman" w:eastAsia="Times New Roman" w:hAnsi="Times New Roman"/>
          <w:sz w:val="24"/>
          <w:szCs w:val="24"/>
          <w:lang w:eastAsia="ru-RU"/>
        </w:rPr>
      </w:pPr>
      <w:r w:rsidRPr="000D35C8">
        <w:rPr>
          <w:rFonts w:ascii="Times New Roman" w:eastAsia="Times New Roman" w:hAnsi="Times New Roman"/>
          <w:sz w:val="24"/>
          <w:szCs w:val="24"/>
          <w:lang w:eastAsia="ru-RU"/>
        </w:rPr>
        <w:t> </w:t>
      </w:r>
    </w:p>
    <w:p w:rsidR="00B354D4" w:rsidRDefault="00B354D4" w:rsidP="0044781B">
      <w:pPr>
        <w:spacing w:after="0" w:line="240" w:lineRule="auto"/>
        <w:jc w:val="center"/>
        <w:rPr>
          <w:rFonts w:ascii="Times New Roman" w:eastAsia="Times New Roman" w:hAnsi="Times New Roman"/>
          <w:b/>
          <w:bCs/>
          <w:sz w:val="24"/>
          <w:szCs w:val="24"/>
          <w:lang w:eastAsia="ru-RU"/>
        </w:rPr>
      </w:pPr>
    </w:p>
    <w:p w:rsidR="00B354D4" w:rsidRDefault="00B354D4" w:rsidP="0044781B">
      <w:pPr>
        <w:spacing w:after="0" w:line="240" w:lineRule="auto"/>
        <w:jc w:val="center"/>
        <w:rPr>
          <w:rFonts w:ascii="Times New Roman" w:eastAsia="Times New Roman" w:hAnsi="Times New Roman"/>
          <w:b/>
          <w:bCs/>
          <w:sz w:val="24"/>
          <w:szCs w:val="24"/>
          <w:lang w:val="en-US" w:eastAsia="ru-RU"/>
        </w:rPr>
      </w:pPr>
    </w:p>
    <w:p w:rsidR="008D5D02" w:rsidRDefault="008D5D02" w:rsidP="0044781B">
      <w:pPr>
        <w:spacing w:after="0" w:line="240" w:lineRule="auto"/>
        <w:jc w:val="center"/>
        <w:rPr>
          <w:rFonts w:ascii="Times New Roman" w:eastAsia="Times New Roman" w:hAnsi="Times New Roman"/>
          <w:b/>
          <w:bCs/>
          <w:sz w:val="24"/>
          <w:szCs w:val="24"/>
          <w:lang w:val="en-US" w:eastAsia="ru-RU"/>
        </w:rPr>
      </w:pPr>
    </w:p>
    <w:p w:rsidR="008D5D02" w:rsidRDefault="008D5D02" w:rsidP="0044781B">
      <w:pPr>
        <w:spacing w:after="0" w:line="240" w:lineRule="auto"/>
        <w:jc w:val="center"/>
        <w:rPr>
          <w:rFonts w:ascii="Times New Roman" w:eastAsia="Times New Roman" w:hAnsi="Times New Roman"/>
          <w:b/>
          <w:bCs/>
          <w:sz w:val="24"/>
          <w:szCs w:val="24"/>
          <w:lang w:val="en-US" w:eastAsia="ru-RU"/>
        </w:rPr>
      </w:pPr>
    </w:p>
    <w:p w:rsidR="008D5D02" w:rsidRDefault="008D5D02" w:rsidP="0044781B">
      <w:pPr>
        <w:spacing w:after="0" w:line="240" w:lineRule="auto"/>
        <w:jc w:val="center"/>
        <w:rPr>
          <w:rFonts w:ascii="Times New Roman" w:eastAsia="Times New Roman" w:hAnsi="Times New Roman"/>
          <w:b/>
          <w:bCs/>
          <w:sz w:val="24"/>
          <w:szCs w:val="24"/>
          <w:lang w:val="en-US" w:eastAsia="ru-RU"/>
        </w:rPr>
      </w:pPr>
    </w:p>
    <w:p w:rsidR="008D5D02" w:rsidRPr="008D5D02" w:rsidRDefault="008D5D02" w:rsidP="0044781B">
      <w:pPr>
        <w:spacing w:after="0" w:line="240" w:lineRule="auto"/>
        <w:jc w:val="center"/>
        <w:rPr>
          <w:rFonts w:ascii="Times New Roman" w:eastAsia="Times New Roman" w:hAnsi="Times New Roman"/>
          <w:b/>
          <w:bCs/>
          <w:sz w:val="24"/>
          <w:szCs w:val="24"/>
          <w:lang w:val="en-US" w:eastAsia="ru-RU"/>
        </w:rPr>
      </w:pPr>
    </w:p>
    <w:p w:rsidR="0044781B" w:rsidRDefault="0044781B" w:rsidP="0044781B">
      <w:pPr>
        <w:spacing w:after="0" w:line="240" w:lineRule="auto"/>
        <w:jc w:val="center"/>
        <w:rPr>
          <w:rFonts w:ascii="Times New Roman" w:eastAsia="Times New Roman" w:hAnsi="Times New Roman"/>
          <w:b/>
          <w:bCs/>
          <w:sz w:val="24"/>
          <w:szCs w:val="24"/>
          <w:lang w:eastAsia="ru-RU"/>
        </w:rPr>
      </w:pPr>
    </w:p>
    <w:p w:rsidR="0044781B" w:rsidRDefault="0044781B" w:rsidP="0044781B">
      <w:pPr>
        <w:spacing w:after="0" w:line="240" w:lineRule="auto"/>
        <w:jc w:val="center"/>
        <w:rPr>
          <w:rFonts w:ascii="Times New Roman" w:eastAsia="Times New Roman" w:hAnsi="Times New Roman"/>
          <w:b/>
          <w:bCs/>
          <w:sz w:val="24"/>
          <w:szCs w:val="24"/>
          <w:lang w:eastAsia="ru-RU"/>
        </w:rPr>
      </w:pPr>
    </w:p>
    <w:p w:rsidR="0044781B" w:rsidRDefault="0044781B" w:rsidP="0044781B">
      <w:pPr>
        <w:spacing w:after="0" w:line="240" w:lineRule="auto"/>
        <w:jc w:val="center"/>
        <w:rPr>
          <w:rFonts w:ascii="Times New Roman" w:eastAsia="Times New Roman" w:hAnsi="Times New Roman"/>
          <w:b/>
          <w:bCs/>
          <w:sz w:val="24"/>
          <w:szCs w:val="24"/>
          <w:lang w:val="en-US" w:eastAsia="ru-RU"/>
        </w:rPr>
      </w:pPr>
    </w:p>
    <w:p w:rsidR="008D5D02" w:rsidRPr="008D5D02" w:rsidRDefault="008D5D02" w:rsidP="0044781B">
      <w:pPr>
        <w:spacing w:after="0" w:line="240" w:lineRule="auto"/>
        <w:jc w:val="center"/>
        <w:rPr>
          <w:rFonts w:ascii="Times New Roman" w:eastAsia="Times New Roman" w:hAnsi="Times New Roman"/>
          <w:b/>
          <w:bCs/>
          <w:sz w:val="24"/>
          <w:szCs w:val="24"/>
          <w:lang w:val="en-US" w:eastAsia="ru-RU"/>
        </w:rPr>
      </w:pPr>
    </w:p>
    <w:p w:rsidR="0044781B" w:rsidRDefault="0044781B" w:rsidP="0044781B">
      <w:pPr>
        <w:spacing w:after="0" w:line="240" w:lineRule="auto"/>
        <w:jc w:val="center"/>
        <w:rPr>
          <w:rFonts w:ascii="Times New Roman" w:eastAsia="Times New Roman" w:hAnsi="Times New Roman"/>
          <w:b/>
          <w:bCs/>
          <w:sz w:val="24"/>
          <w:szCs w:val="24"/>
          <w:lang w:eastAsia="ru-RU"/>
        </w:rPr>
      </w:pPr>
    </w:p>
    <w:p w:rsidR="00B354D4" w:rsidRDefault="00B354D4" w:rsidP="0044781B">
      <w:pPr>
        <w:spacing w:after="0" w:line="240" w:lineRule="auto"/>
        <w:jc w:val="center"/>
        <w:rPr>
          <w:rFonts w:ascii="Times New Roman" w:eastAsia="Times New Roman" w:hAnsi="Times New Roman"/>
          <w:b/>
          <w:bCs/>
          <w:sz w:val="24"/>
          <w:szCs w:val="24"/>
          <w:lang w:eastAsia="ru-RU"/>
        </w:rPr>
      </w:pPr>
    </w:p>
    <w:p w:rsidR="00B354D4" w:rsidRDefault="00B354D4" w:rsidP="0044781B">
      <w:pPr>
        <w:spacing w:after="0" w:line="240" w:lineRule="auto"/>
        <w:jc w:val="center"/>
        <w:rPr>
          <w:rFonts w:ascii="Times New Roman" w:eastAsia="Times New Roman" w:hAnsi="Times New Roman"/>
          <w:b/>
          <w:bCs/>
          <w:sz w:val="24"/>
          <w:szCs w:val="24"/>
          <w:lang w:eastAsia="ru-RU"/>
        </w:rPr>
      </w:pPr>
      <w:r w:rsidRPr="000D35C8">
        <w:rPr>
          <w:rFonts w:ascii="Times New Roman" w:eastAsia="Times New Roman" w:hAnsi="Times New Roman"/>
          <w:b/>
          <w:bCs/>
          <w:sz w:val="24"/>
          <w:szCs w:val="24"/>
          <w:lang w:eastAsia="ru-RU"/>
        </w:rPr>
        <w:t>Чертановка</w:t>
      </w:r>
      <w:r w:rsidR="008D5D02">
        <w:rPr>
          <w:rFonts w:ascii="Times New Roman" w:eastAsia="Times New Roman" w:hAnsi="Times New Roman"/>
          <w:b/>
          <w:bCs/>
          <w:sz w:val="24"/>
          <w:szCs w:val="24"/>
          <w:lang w:val="en-US" w:eastAsia="ru-RU"/>
        </w:rPr>
        <w:t xml:space="preserve"> </w:t>
      </w:r>
      <w:r w:rsidR="008D5D02">
        <w:rPr>
          <w:rFonts w:ascii="Times New Roman" w:eastAsia="Times New Roman" w:hAnsi="Times New Roman"/>
          <w:b/>
          <w:bCs/>
          <w:sz w:val="24"/>
          <w:szCs w:val="24"/>
          <w:lang w:eastAsia="ru-RU"/>
        </w:rPr>
        <w:t>201</w:t>
      </w:r>
      <w:r w:rsidR="008D5D02">
        <w:rPr>
          <w:rFonts w:ascii="Times New Roman" w:eastAsia="Times New Roman" w:hAnsi="Times New Roman"/>
          <w:b/>
          <w:bCs/>
          <w:sz w:val="24"/>
          <w:szCs w:val="24"/>
          <w:lang w:val="en-US" w:eastAsia="ru-RU"/>
        </w:rPr>
        <w:t>7</w:t>
      </w:r>
      <w:r w:rsidRPr="000D35C8">
        <w:rPr>
          <w:rFonts w:ascii="Times New Roman" w:eastAsia="Times New Roman" w:hAnsi="Times New Roman"/>
          <w:b/>
          <w:bCs/>
          <w:sz w:val="24"/>
          <w:szCs w:val="24"/>
          <w:lang w:eastAsia="ru-RU"/>
        </w:rPr>
        <w:t xml:space="preserve"> г.</w:t>
      </w:r>
    </w:p>
    <w:p w:rsidR="00BF4126" w:rsidRDefault="00BF4126" w:rsidP="0044781B">
      <w:pPr>
        <w:spacing w:after="0" w:line="240" w:lineRule="auto"/>
        <w:jc w:val="center"/>
        <w:rPr>
          <w:rFonts w:ascii="Times New Roman" w:eastAsia="Times New Roman" w:hAnsi="Times New Roman"/>
          <w:b/>
          <w:bCs/>
          <w:sz w:val="24"/>
          <w:szCs w:val="24"/>
          <w:lang w:eastAsia="ru-RU"/>
        </w:rPr>
      </w:pPr>
    </w:p>
    <w:p w:rsidR="00BF4126" w:rsidRPr="000D35C8" w:rsidRDefault="00BF4126" w:rsidP="0044781B">
      <w:pPr>
        <w:spacing w:after="0" w:line="240" w:lineRule="auto"/>
        <w:jc w:val="center"/>
        <w:rPr>
          <w:rFonts w:ascii="Times New Roman" w:eastAsia="Times New Roman" w:hAnsi="Times New Roman"/>
          <w:sz w:val="24"/>
          <w:szCs w:val="24"/>
          <w:lang w:eastAsia="ru-RU"/>
        </w:rPr>
      </w:pPr>
    </w:p>
    <w:p w:rsidR="00B71307" w:rsidRPr="00B65248" w:rsidRDefault="00237207" w:rsidP="0044781B">
      <w:pPr>
        <w:pStyle w:val="a3"/>
        <w:numPr>
          <w:ilvl w:val="0"/>
          <w:numId w:val="14"/>
        </w:numPr>
        <w:spacing w:after="0" w:line="240" w:lineRule="auto"/>
        <w:jc w:val="center"/>
        <w:rPr>
          <w:rFonts w:ascii="Times New Roman" w:hAnsi="Times New Roman"/>
          <w:b/>
          <w:sz w:val="28"/>
          <w:szCs w:val="28"/>
        </w:rPr>
      </w:pPr>
      <w:r w:rsidRPr="00B65248">
        <w:rPr>
          <w:rFonts w:ascii="Times New Roman" w:hAnsi="Times New Roman"/>
          <w:b/>
          <w:sz w:val="28"/>
          <w:szCs w:val="28"/>
        </w:rPr>
        <w:t>Пояснительная записка</w:t>
      </w:r>
    </w:p>
    <w:p w:rsidR="0021657A" w:rsidRPr="0064516F" w:rsidRDefault="0021657A" w:rsidP="0044781B">
      <w:pPr>
        <w:spacing w:after="0" w:line="240" w:lineRule="auto"/>
        <w:rPr>
          <w:rFonts w:ascii="Times New Roman" w:hAnsi="Times New Roman"/>
          <w:sz w:val="28"/>
          <w:szCs w:val="28"/>
          <w:lang w:eastAsia="ar-SA"/>
        </w:rPr>
      </w:pPr>
      <w:r w:rsidRPr="0064516F">
        <w:rPr>
          <w:rFonts w:ascii="Times New Roman" w:hAnsi="Times New Roman"/>
          <w:i/>
          <w:sz w:val="28"/>
          <w:szCs w:val="28"/>
          <w:lang w:eastAsia="ar-SA"/>
        </w:rPr>
        <w:t>Рабочая программа</w:t>
      </w:r>
      <w:r w:rsidRPr="0064516F">
        <w:rPr>
          <w:rFonts w:ascii="Times New Roman" w:hAnsi="Times New Roman"/>
          <w:sz w:val="28"/>
          <w:szCs w:val="28"/>
          <w:lang w:eastAsia="ar-SA"/>
        </w:rPr>
        <w:t xml:space="preserve"> по физике для </w:t>
      </w:r>
      <w:r w:rsidR="00917BB0" w:rsidRPr="0064516F">
        <w:rPr>
          <w:rFonts w:ascii="Times New Roman" w:hAnsi="Times New Roman"/>
          <w:sz w:val="28"/>
          <w:szCs w:val="28"/>
          <w:lang w:eastAsia="ar-SA"/>
        </w:rPr>
        <w:t xml:space="preserve">7 класса </w:t>
      </w:r>
      <w:r w:rsidRPr="0064516F">
        <w:rPr>
          <w:rFonts w:ascii="Times New Roman" w:hAnsi="Times New Roman"/>
          <w:sz w:val="28"/>
          <w:szCs w:val="28"/>
          <w:lang w:eastAsia="ar-SA"/>
        </w:rPr>
        <w:t xml:space="preserve">основной школы </w:t>
      </w:r>
      <w:r w:rsidRPr="0064516F">
        <w:rPr>
          <w:rFonts w:ascii="Times New Roman" w:hAnsi="Times New Roman"/>
          <w:i/>
          <w:sz w:val="28"/>
          <w:szCs w:val="28"/>
          <w:lang w:eastAsia="ar-SA"/>
        </w:rPr>
        <w:t>разработана в соответствии</w:t>
      </w:r>
      <w:r w:rsidRPr="0064516F">
        <w:rPr>
          <w:rFonts w:ascii="Times New Roman" w:hAnsi="Times New Roman"/>
          <w:sz w:val="28"/>
          <w:szCs w:val="28"/>
          <w:lang w:eastAsia="ar-SA"/>
        </w:rPr>
        <w:t>:</w:t>
      </w:r>
    </w:p>
    <w:p w:rsidR="00B73689" w:rsidRPr="00B73689" w:rsidRDefault="00B73689" w:rsidP="0044781B">
      <w:pPr>
        <w:pStyle w:val="1"/>
        <w:numPr>
          <w:ilvl w:val="0"/>
          <w:numId w:val="21"/>
        </w:numPr>
        <w:spacing w:before="0" w:line="240" w:lineRule="auto"/>
        <w:rPr>
          <w:rFonts w:ascii="Times New Roman" w:hAnsi="Times New Roman" w:cs="Times New Roman"/>
          <w:b w:val="0"/>
          <w:color w:val="auto"/>
        </w:rPr>
      </w:pPr>
      <w:r w:rsidRPr="00B73689">
        <w:rPr>
          <w:rFonts w:ascii="Times New Roman" w:hAnsi="Times New Roman" w:cs="Times New Roman"/>
          <w:b w:val="0"/>
          <w:color w:val="auto"/>
        </w:rPr>
        <w:t>Федеральный закон от 29.12.2012 N 273-ФЗ "Об образовании в Российской Федерации"</w:t>
      </w:r>
    </w:p>
    <w:p w:rsidR="0021657A" w:rsidRPr="0044781B" w:rsidRDefault="00B73689" w:rsidP="0044781B">
      <w:pPr>
        <w:pStyle w:val="a3"/>
        <w:numPr>
          <w:ilvl w:val="0"/>
          <w:numId w:val="21"/>
        </w:numPr>
        <w:suppressAutoHyphens/>
        <w:spacing w:after="0" w:line="240" w:lineRule="auto"/>
        <w:rPr>
          <w:rFonts w:ascii="Times New Roman" w:hAnsi="Times New Roman"/>
          <w:sz w:val="28"/>
          <w:szCs w:val="28"/>
          <w:lang w:eastAsia="ar-SA"/>
        </w:rPr>
      </w:pPr>
      <w:r w:rsidRPr="0044781B">
        <w:rPr>
          <w:rFonts w:ascii="Times New Roman" w:hAnsi="Times New Roman"/>
          <w:bCs/>
          <w:sz w:val="28"/>
          <w:szCs w:val="28"/>
        </w:rPr>
        <w:t>Примерная</w:t>
      </w:r>
      <w:r w:rsidRPr="0044781B">
        <w:rPr>
          <w:rFonts w:ascii="Times New Roman" w:hAnsi="Times New Roman"/>
          <w:sz w:val="28"/>
          <w:szCs w:val="28"/>
        </w:rPr>
        <w:t xml:space="preserve"> основная образовательная программа основного общего образования (одобрена решением федерального учебно-методического объединения по общему образовани</w:t>
      </w:r>
      <w:proofErr w:type="gramStart"/>
      <w:r w:rsidRPr="0044781B">
        <w:rPr>
          <w:rFonts w:ascii="Times New Roman" w:hAnsi="Times New Roman"/>
          <w:sz w:val="28"/>
          <w:szCs w:val="28"/>
        </w:rPr>
        <w:t>ю(</w:t>
      </w:r>
      <w:proofErr w:type="gramEnd"/>
      <w:r w:rsidRPr="0044781B">
        <w:rPr>
          <w:rFonts w:ascii="Times New Roman" w:hAnsi="Times New Roman"/>
          <w:sz w:val="28"/>
          <w:szCs w:val="28"/>
        </w:rPr>
        <w:t>протокол от 8 апреля 2015 г. № 1/15)</w:t>
      </w:r>
    </w:p>
    <w:p w:rsidR="0021657A" w:rsidRPr="0044781B" w:rsidRDefault="00B73689" w:rsidP="0044781B">
      <w:pPr>
        <w:pStyle w:val="a3"/>
        <w:numPr>
          <w:ilvl w:val="0"/>
          <w:numId w:val="21"/>
        </w:numPr>
        <w:suppressAutoHyphens/>
        <w:spacing w:after="0" w:line="240" w:lineRule="auto"/>
        <w:rPr>
          <w:rFonts w:ascii="Times New Roman" w:hAnsi="Times New Roman"/>
          <w:sz w:val="28"/>
          <w:szCs w:val="28"/>
          <w:lang w:eastAsia="ar-SA"/>
        </w:rPr>
      </w:pPr>
      <w:r w:rsidRPr="0044781B">
        <w:rPr>
          <w:rFonts w:ascii="Times New Roman" w:eastAsia="Times New Roman" w:hAnsi="Times New Roman"/>
          <w:sz w:val="28"/>
          <w:szCs w:val="28"/>
          <w:lang w:eastAsia="ru-RU"/>
        </w:rPr>
        <w:t>Приказ Министерство образования и науки Российской Федерации  от 17 декабря 2010 г.         № 1897  «</w:t>
      </w:r>
      <w:r w:rsidRPr="0044781B">
        <w:rPr>
          <w:rFonts w:ascii="Times New Roman" w:eastAsia="Times New Roman" w:hAnsi="Times New Roman"/>
          <w:bCs/>
          <w:sz w:val="28"/>
          <w:szCs w:val="28"/>
          <w:lang w:eastAsia="ru-RU"/>
        </w:rPr>
        <w:t>Об утверждении федерального государственного образовательного стандарта основного  общего образования</w:t>
      </w:r>
      <w:proofErr w:type="gramStart"/>
      <w:r w:rsidRPr="0044781B">
        <w:rPr>
          <w:rFonts w:ascii="Times New Roman" w:eastAsia="Times New Roman" w:hAnsi="Times New Roman"/>
          <w:bCs/>
          <w:sz w:val="28"/>
          <w:szCs w:val="28"/>
          <w:lang w:eastAsia="ru-RU"/>
        </w:rPr>
        <w:t>»</w:t>
      </w:r>
      <w:r w:rsidRPr="0044781B">
        <w:rPr>
          <w:rFonts w:ascii="Times New Roman" w:eastAsia="Times New Roman" w:hAnsi="Times New Roman"/>
          <w:sz w:val="28"/>
          <w:szCs w:val="28"/>
          <w:lang w:eastAsia="ru-RU"/>
        </w:rPr>
        <w:t>с</w:t>
      </w:r>
      <w:proofErr w:type="gramEnd"/>
      <w:r w:rsidRPr="0044781B">
        <w:rPr>
          <w:rFonts w:ascii="Times New Roman" w:eastAsia="Times New Roman" w:hAnsi="Times New Roman"/>
          <w:sz w:val="28"/>
          <w:szCs w:val="28"/>
          <w:lang w:eastAsia="ru-RU"/>
        </w:rPr>
        <w:t xml:space="preserve"> изменениями, внесенными: приказом </w:t>
      </w:r>
      <w:proofErr w:type="spellStart"/>
      <w:r w:rsidRPr="0044781B">
        <w:rPr>
          <w:rFonts w:ascii="Times New Roman" w:eastAsia="Times New Roman" w:hAnsi="Times New Roman"/>
          <w:sz w:val="28"/>
          <w:szCs w:val="28"/>
          <w:lang w:eastAsia="ru-RU"/>
        </w:rPr>
        <w:t>Минобрнауки</w:t>
      </w:r>
      <w:proofErr w:type="spellEnd"/>
      <w:r w:rsidRPr="0044781B">
        <w:rPr>
          <w:rFonts w:ascii="Times New Roman" w:eastAsia="Times New Roman" w:hAnsi="Times New Roman"/>
          <w:sz w:val="28"/>
          <w:szCs w:val="28"/>
          <w:lang w:eastAsia="ru-RU"/>
        </w:rPr>
        <w:t xml:space="preserve"> России от 29.12.2014  № 1644</w:t>
      </w:r>
      <w:r w:rsidR="0021657A" w:rsidRPr="0044781B">
        <w:rPr>
          <w:rFonts w:ascii="Times New Roman" w:hAnsi="Times New Roman"/>
          <w:sz w:val="28"/>
          <w:szCs w:val="28"/>
          <w:lang w:eastAsia="ar-SA"/>
        </w:rPr>
        <w:t>)</w:t>
      </w:r>
      <w:r w:rsidR="0021657A" w:rsidRPr="0044781B">
        <w:rPr>
          <w:rFonts w:ascii="Times New Roman" w:hAnsi="Times New Roman"/>
          <w:b/>
          <w:bCs/>
          <w:sz w:val="28"/>
          <w:szCs w:val="28"/>
          <w:lang w:eastAsia="ar-SA"/>
        </w:rPr>
        <w:t>;</w:t>
      </w:r>
    </w:p>
    <w:p w:rsidR="00FB2DBB" w:rsidRPr="0044781B" w:rsidRDefault="00FB2DBB" w:rsidP="0044781B">
      <w:pPr>
        <w:pStyle w:val="a3"/>
        <w:numPr>
          <w:ilvl w:val="0"/>
          <w:numId w:val="21"/>
        </w:numPr>
        <w:spacing w:after="0" w:line="240" w:lineRule="auto"/>
        <w:rPr>
          <w:rFonts w:ascii="Times New Roman" w:eastAsia="Times New Roman" w:hAnsi="Times New Roman"/>
          <w:sz w:val="28"/>
          <w:szCs w:val="28"/>
          <w:lang w:eastAsia="ru-RU"/>
        </w:rPr>
      </w:pPr>
      <w:r w:rsidRPr="0044781B">
        <w:rPr>
          <w:rFonts w:ascii="Times New Roman" w:hAnsi="Times New Roman"/>
          <w:sz w:val="28"/>
          <w:szCs w:val="28"/>
        </w:rPr>
        <w:t xml:space="preserve">Основной </w:t>
      </w:r>
      <w:proofErr w:type="gramStart"/>
      <w:r w:rsidRPr="0044781B">
        <w:rPr>
          <w:rFonts w:ascii="Times New Roman" w:hAnsi="Times New Roman"/>
          <w:sz w:val="28"/>
          <w:szCs w:val="28"/>
        </w:rPr>
        <w:t>образовательной</w:t>
      </w:r>
      <w:proofErr w:type="gramEnd"/>
      <w:r w:rsidRPr="0044781B">
        <w:rPr>
          <w:rFonts w:ascii="Times New Roman" w:hAnsi="Times New Roman"/>
          <w:sz w:val="28"/>
          <w:szCs w:val="28"/>
        </w:rPr>
        <w:t xml:space="preserve"> программ основно</w:t>
      </w:r>
      <w:r w:rsidR="0083615C">
        <w:rPr>
          <w:rFonts w:ascii="Times New Roman" w:hAnsi="Times New Roman"/>
          <w:sz w:val="28"/>
          <w:szCs w:val="28"/>
        </w:rPr>
        <w:t>го общего образования МОУ СШ с. Чертановка (Приказ МОУ С</w:t>
      </w:r>
      <w:r w:rsidRPr="0044781B">
        <w:rPr>
          <w:rFonts w:ascii="Times New Roman" w:hAnsi="Times New Roman"/>
          <w:sz w:val="28"/>
          <w:szCs w:val="28"/>
        </w:rPr>
        <w:t>Ш с. Чертановка № 173-б от 12.08.2015 г.)</w:t>
      </w:r>
    </w:p>
    <w:p w:rsidR="0021657A" w:rsidRPr="0044781B" w:rsidRDefault="00504558" w:rsidP="0044781B">
      <w:pPr>
        <w:pStyle w:val="a3"/>
        <w:numPr>
          <w:ilvl w:val="0"/>
          <w:numId w:val="21"/>
        </w:numPr>
        <w:suppressAutoHyphens/>
        <w:spacing w:after="0" w:line="240" w:lineRule="auto"/>
        <w:rPr>
          <w:rFonts w:ascii="Times New Roman" w:hAnsi="Times New Roman"/>
          <w:sz w:val="28"/>
          <w:szCs w:val="28"/>
          <w:lang w:eastAsia="ar-SA"/>
        </w:rPr>
      </w:pPr>
      <w:proofErr w:type="gramStart"/>
      <w:r w:rsidRPr="0044781B">
        <w:rPr>
          <w:rFonts w:ascii="Times New Roman" w:hAnsi="Times New Roman"/>
          <w:sz w:val="28"/>
          <w:szCs w:val="28"/>
          <w:lang w:eastAsia="ar-SA"/>
        </w:rPr>
        <w:t>с авторской программой  (</w:t>
      </w:r>
      <w:proofErr w:type="spellStart"/>
      <w:r w:rsidRPr="0044781B">
        <w:rPr>
          <w:rFonts w:ascii="Times New Roman" w:hAnsi="Times New Roman"/>
          <w:sz w:val="28"/>
          <w:szCs w:val="28"/>
          <w:lang w:eastAsia="ar-SA"/>
        </w:rPr>
        <w:t>Н.С.Пурышева</w:t>
      </w:r>
      <w:proofErr w:type="spellEnd"/>
      <w:r w:rsidRPr="0044781B">
        <w:rPr>
          <w:rFonts w:ascii="Times New Roman" w:hAnsi="Times New Roman"/>
          <w:sz w:val="28"/>
          <w:szCs w:val="28"/>
          <w:lang w:eastAsia="ar-SA"/>
        </w:rPr>
        <w:t xml:space="preserve">, </w:t>
      </w:r>
      <w:proofErr w:type="spellStart"/>
      <w:r w:rsidRPr="0044781B">
        <w:rPr>
          <w:rFonts w:ascii="Times New Roman" w:hAnsi="Times New Roman"/>
          <w:sz w:val="28"/>
          <w:szCs w:val="28"/>
          <w:lang w:eastAsia="ar-SA"/>
        </w:rPr>
        <w:t>Н.Е.</w:t>
      </w:r>
      <w:r w:rsidR="0021657A" w:rsidRPr="0044781B">
        <w:rPr>
          <w:rFonts w:ascii="Times New Roman" w:hAnsi="Times New Roman"/>
          <w:sz w:val="28"/>
          <w:szCs w:val="28"/>
          <w:lang w:eastAsia="ar-SA"/>
        </w:rPr>
        <w:t>Важеевская</w:t>
      </w:r>
      <w:proofErr w:type="spellEnd"/>
      <w:r w:rsidR="0021657A" w:rsidRPr="0044781B">
        <w:rPr>
          <w:rFonts w:ascii="Times New Roman" w:hAnsi="Times New Roman"/>
          <w:sz w:val="28"/>
          <w:szCs w:val="28"/>
          <w:lang w:eastAsia="ar-SA"/>
        </w:rPr>
        <w:t xml:space="preserve"> Программа основного общего образования.</w:t>
      </w:r>
      <w:proofErr w:type="gramEnd"/>
      <w:r w:rsidR="0021657A" w:rsidRPr="0044781B">
        <w:rPr>
          <w:rFonts w:ascii="Times New Roman" w:hAnsi="Times New Roman"/>
          <w:sz w:val="28"/>
          <w:szCs w:val="28"/>
          <w:lang w:eastAsia="ar-SA"/>
        </w:rPr>
        <w:t xml:space="preserve"> Физика. 7 – 9 классы. </w:t>
      </w:r>
      <w:proofErr w:type="gramStart"/>
      <w:r w:rsidR="0021657A" w:rsidRPr="0044781B">
        <w:rPr>
          <w:rFonts w:ascii="Times New Roman" w:hAnsi="Times New Roman"/>
          <w:sz w:val="28"/>
          <w:szCs w:val="28"/>
          <w:lang w:eastAsia="ar-SA"/>
        </w:rPr>
        <w:t>(Рабочие программы.</w:t>
      </w:r>
      <w:proofErr w:type="gramEnd"/>
      <w:r w:rsidR="0021657A" w:rsidRPr="0044781B">
        <w:rPr>
          <w:rFonts w:ascii="Times New Roman" w:hAnsi="Times New Roman"/>
          <w:sz w:val="28"/>
          <w:szCs w:val="28"/>
          <w:lang w:eastAsia="ar-SA"/>
        </w:rPr>
        <w:t xml:space="preserve"> Физика. 7 – 9 классы: </w:t>
      </w:r>
      <w:proofErr w:type="spellStart"/>
      <w:r w:rsidR="0021657A" w:rsidRPr="0044781B">
        <w:rPr>
          <w:rFonts w:ascii="Times New Roman" w:hAnsi="Times New Roman"/>
          <w:sz w:val="28"/>
          <w:szCs w:val="28"/>
          <w:lang w:eastAsia="ar-SA"/>
        </w:rPr>
        <w:t>учебно</w:t>
      </w:r>
      <w:proofErr w:type="spellEnd"/>
      <w:r w:rsidR="0021657A" w:rsidRPr="0044781B">
        <w:rPr>
          <w:rFonts w:ascii="Times New Roman" w:hAnsi="Times New Roman"/>
          <w:sz w:val="28"/>
          <w:szCs w:val="28"/>
          <w:lang w:eastAsia="ar-SA"/>
        </w:rPr>
        <w:t xml:space="preserve"> – методическое пособие / сост. Е. Н. Тихонова</w:t>
      </w:r>
      <w:proofErr w:type="gramStart"/>
      <w:r w:rsidR="004D6DA1" w:rsidRPr="0044781B">
        <w:rPr>
          <w:rFonts w:ascii="Times New Roman" w:hAnsi="Times New Roman"/>
          <w:sz w:val="28"/>
          <w:szCs w:val="28"/>
          <w:lang w:eastAsia="ar-SA"/>
        </w:rPr>
        <w:t>.</w:t>
      </w:r>
      <w:proofErr w:type="gramEnd"/>
      <w:r w:rsidR="004D6DA1" w:rsidRPr="0044781B">
        <w:rPr>
          <w:rFonts w:ascii="Times New Roman" w:hAnsi="Times New Roman"/>
          <w:sz w:val="28"/>
          <w:szCs w:val="28"/>
          <w:lang w:eastAsia="ar-SA"/>
        </w:rPr>
        <w:t xml:space="preserve"> – </w:t>
      </w:r>
      <w:proofErr w:type="gramStart"/>
      <w:r w:rsidR="004D6DA1" w:rsidRPr="0044781B">
        <w:rPr>
          <w:rFonts w:ascii="Times New Roman" w:hAnsi="Times New Roman"/>
          <w:sz w:val="28"/>
          <w:szCs w:val="28"/>
          <w:lang w:eastAsia="ar-SA"/>
        </w:rPr>
        <w:t>с</w:t>
      </w:r>
      <w:proofErr w:type="gramEnd"/>
      <w:r w:rsidR="004D6DA1" w:rsidRPr="0044781B">
        <w:rPr>
          <w:rFonts w:ascii="Times New Roman" w:hAnsi="Times New Roman"/>
          <w:sz w:val="28"/>
          <w:szCs w:val="28"/>
          <w:lang w:eastAsia="ar-SA"/>
        </w:rPr>
        <w:t>тереотип. – М.: Дрофа, 2015</w:t>
      </w:r>
      <w:r w:rsidR="0021657A" w:rsidRPr="0044781B">
        <w:rPr>
          <w:rFonts w:ascii="Times New Roman" w:hAnsi="Times New Roman"/>
          <w:sz w:val="28"/>
          <w:szCs w:val="28"/>
          <w:lang w:eastAsia="ar-SA"/>
        </w:rPr>
        <w:t>. – 398, (2)</w:t>
      </w:r>
      <w:proofErr w:type="gramStart"/>
      <w:r w:rsidR="0021657A" w:rsidRPr="0044781B">
        <w:rPr>
          <w:rFonts w:ascii="Times New Roman" w:hAnsi="Times New Roman"/>
          <w:sz w:val="28"/>
          <w:szCs w:val="28"/>
          <w:lang w:eastAsia="ar-SA"/>
        </w:rPr>
        <w:t>с</w:t>
      </w:r>
      <w:proofErr w:type="gramEnd"/>
      <w:r w:rsidR="0021657A" w:rsidRPr="0044781B">
        <w:rPr>
          <w:rFonts w:ascii="Times New Roman" w:hAnsi="Times New Roman"/>
          <w:sz w:val="28"/>
          <w:szCs w:val="28"/>
          <w:lang w:eastAsia="ar-SA"/>
        </w:rPr>
        <w:t>.).</w:t>
      </w:r>
    </w:p>
    <w:p w:rsidR="00896D57" w:rsidRPr="0064516F" w:rsidRDefault="00896D57" w:rsidP="0044781B">
      <w:pPr>
        <w:spacing w:after="0" w:line="240" w:lineRule="auto"/>
        <w:jc w:val="center"/>
        <w:rPr>
          <w:rFonts w:ascii="Times New Roman" w:hAnsi="Times New Roman"/>
          <w:sz w:val="28"/>
          <w:szCs w:val="28"/>
        </w:rPr>
      </w:pPr>
      <w:r w:rsidRPr="0064516F">
        <w:rPr>
          <w:rFonts w:ascii="Times New Roman" w:hAnsi="Times New Roman"/>
          <w:i/>
          <w:sz w:val="28"/>
          <w:szCs w:val="28"/>
        </w:rPr>
        <w:t>Цели изучения физики</w:t>
      </w:r>
      <w:r w:rsidRPr="0064516F">
        <w:rPr>
          <w:rFonts w:ascii="Times New Roman" w:hAnsi="Times New Roman"/>
          <w:sz w:val="28"/>
          <w:szCs w:val="28"/>
        </w:rPr>
        <w:t xml:space="preserve"> в 7 классе основной школы следующие:</w:t>
      </w:r>
    </w:p>
    <w:p w:rsidR="00896D57" w:rsidRPr="0064516F" w:rsidRDefault="00896D57" w:rsidP="0044781B">
      <w:pPr>
        <w:spacing w:after="0" w:line="240" w:lineRule="auto"/>
        <w:rPr>
          <w:rFonts w:ascii="Times New Roman" w:hAnsi="Times New Roman"/>
          <w:sz w:val="28"/>
          <w:szCs w:val="28"/>
        </w:rPr>
      </w:pPr>
      <w:r w:rsidRPr="0064516F">
        <w:rPr>
          <w:rFonts w:ascii="Times New Roman" w:hAnsi="Times New Roman"/>
          <w:sz w:val="28"/>
          <w:szCs w:val="28"/>
        </w:rPr>
        <w:t xml:space="preserve"> •развитие интересов и способностей учащихся на основе передачи им знаний и опыта познавательной и творческой деятельности;</w:t>
      </w:r>
    </w:p>
    <w:p w:rsidR="00896D57" w:rsidRPr="0064516F" w:rsidRDefault="00896D57" w:rsidP="0044781B">
      <w:pPr>
        <w:spacing w:after="0" w:line="240" w:lineRule="auto"/>
        <w:rPr>
          <w:rFonts w:ascii="Times New Roman" w:hAnsi="Times New Roman"/>
          <w:sz w:val="28"/>
          <w:szCs w:val="28"/>
        </w:rPr>
      </w:pPr>
      <w:r w:rsidRPr="0064516F">
        <w:rPr>
          <w:rFonts w:ascii="Times New Roman" w:hAnsi="Times New Roman"/>
          <w:sz w:val="28"/>
          <w:szCs w:val="28"/>
        </w:rPr>
        <w:t xml:space="preserve"> •понимание учащимися смысла основных научных понятий и законов физики, взаимосвязи между ними;</w:t>
      </w:r>
    </w:p>
    <w:p w:rsidR="00896D57" w:rsidRPr="0064516F" w:rsidRDefault="00896D57" w:rsidP="0044781B">
      <w:pPr>
        <w:spacing w:after="0" w:line="240" w:lineRule="auto"/>
        <w:rPr>
          <w:rFonts w:ascii="Times New Roman" w:hAnsi="Times New Roman"/>
          <w:sz w:val="28"/>
          <w:szCs w:val="28"/>
        </w:rPr>
      </w:pPr>
      <w:r w:rsidRPr="0064516F">
        <w:rPr>
          <w:rFonts w:ascii="Times New Roman" w:hAnsi="Times New Roman"/>
          <w:sz w:val="28"/>
          <w:szCs w:val="28"/>
        </w:rPr>
        <w:t xml:space="preserve"> •формирование у учащихся представлений о физической картине мира.</w:t>
      </w:r>
    </w:p>
    <w:p w:rsidR="00896D57" w:rsidRPr="00866170" w:rsidRDefault="00896D57" w:rsidP="0044781B">
      <w:pPr>
        <w:spacing w:after="0" w:line="240" w:lineRule="auto"/>
        <w:rPr>
          <w:rFonts w:ascii="Times New Roman" w:hAnsi="Times New Roman"/>
          <w:sz w:val="28"/>
          <w:szCs w:val="28"/>
        </w:rPr>
      </w:pPr>
      <w:r w:rsidRPr="00866170">
        <w:rPr>
          <w:rFonts w:ascii="Times New Roman" w:hAnsi="Times New Roman"/>
          <w:sz w:val="28"/>
          <w:szCs w:val="28"/>
        </w:rPr>
        <w:t xml:space="preserve">         Достижение этих целей обеспечивается решением следующих задач:</w:t>
      </w:r>
    </w:p>
    <w:p w:rsidR="00896D57" w:rsidRPr="0064516F" w:rsidRDefault="00896D57" w:rsidP="0044781B">
      <w:pPr>
        <w:spacing w:after="0" w:line="240" w:lineRule="auto"/>
        <w:rPr>
          <w:rFonts w:ascii="Times New Roman" w:hAnsi="Times New Roman"/>
          <w:sz w:val="28"/>
          <w:szCs w:val="28"/>
        </w:rPr>
      </w:pPr>
      <w:r w:rsidRPr="0064516F">
        <w:rPr>
          <w:rFonts w:ascii="Times New Roman" w:hAnsi="Times New Roman"/>
          <w:sz w:val="28"/>
          <w:szCs w:val="28"/>
        </w:rPr>
        <w:t xml:space="preserve"> •знакомство учащихся с методом научного познания и методами исследования объектов и явлений природы;</w:t>
      </w:r>
    </w:p>
    <w:p w:rsidR="00896D57" w:rsidRPr="0064516F" w:rsidRDefault="00896D57" w:rsidP="0044781B">
      <w:pPr>
        <w:spacing w:after="0" w:line="240" w:lineRule="auto"/>
        <w:rPr>
          <w:rFonts w:ascii="Times New Roman" w:hAnsi="Times New Roman"/>
          <w:sz w:val="28"/>
          <w:szCs w:val="28"/>
        </w:rPr>
      </w:pPr>
      <w:r w:rsidRPr="0064516F">
        <w:rPr>
          <w:rFonts w:ascii="Times New Roman" w:hAnsi="Times New Roman"/>
          <w:sz w:val="28"/>
          <w:szCs w:val="28"/>
        </w:rPr>
        <w:t xml:space="preserve"> •приобретение учащимися знаний о механических, звуковых, световых явлениях, физических величинах, характеризующих эти явления;</w:t>
      </w:r>
    </w:p>
    <w:p w:rsidR="00896D57" w:rsidRPr="0064516F" w:rsidRDefault="00896D57" w:rsidP="0044781B">
      <w:pPr>
        <w:spacing w:after="0" w:line="240" w:lineRule="auto"/>
        <w:rPr>
          <w:rFonts w:ascii="Times New Roman" w:hAnsi="Times New Roman"/>
          <w:sz w:val="28"/>
          <w:szCs w:val="28"/>
        </w:rPr>
      </w:pPr>
      <w:r w:rsidRPr="0064516F">
        <w:rPr>
          <w:rFonts w:ascii="Times New Roman" w:hAnsi="Times New Roman"/>
          <w:sz w:val="28"/>
          <w:szCs w:val="28"/>
        </w:rPr>
        <w:t xml:space="preserve"> •формирование у учащихся умений наблюдать природные явления и выполнять опыты, лабораторные работы и экспериментальные исследования с использованием измерительных приборов, широко применяемых в практической жизни;</w:t>
      </w:r>
    </w:p>
    <w:p w:rsidR="00896D57" w:rsidRPr="0064516F" w:rsidRDefault="00896D57" w:rsidP="0044781B">
      <w:pPr>
        <w:spacing w:after="0" w:line="240" w:lineRule="auto"/>
        <w:rPr>
          <w:rFonts w:ascii="Times New Roman" w:hAnsi="Times New Roman"/>
          <w:sz w:val="28"/>
          <w:szCs w:val="28"/>
        </w:rPr>
      </w:pPr>
      <w:r w:rsidRPr="0064516F">
        <w:rPr>
          <w:rFonts w:ascii="Times New Roman" w:hAnsi="Times New Roman"/>
          <w:sz w:val="28"/>
          <w:szCs w:val="28"/>
        </w:rPr>
        <w:t xml:space="preserve"> •овладение учащимися такими общенаучными понятиями, как природное явление, эмпирически установленный факт, проблема, гипотеза, теоретический вывод, результат экспериментальной проверки;</w:t>
      </w:r>
    </w:p>
    <w:p w:rsidR="00896D57" w:rsidRPr="0064516F" w:rsidRDefault="00896D57" w:rsidP="0044781B">
      <w:pPr>
        <w:spacing w:after="0" w:line="240" w:lineRule="auto"/>
        <w:rPr>
          <w:rFonts w:ascii="Times New Roman" w:hAnsi="Times New Roman"/>
          <w:sz w:val="28"/>
          <w:szCs w:val="28"/>
        </w:rPr>
      </w:pPr>
      <w:r w:rsidRPr="0064516F">
        <w:rPr>
          <w:rFonts w:ascii="Times New Roman" w:hAnsi="Times New Roman"/>
          <w:sz w:val="28"/>
          <w:szCs w:val="28"/>
        </w:rPr>
        <w:t xml:space="preserve"> •понимание учащимися отличий научных данных от непроверенной информации, ценности науки для удовлетворения бытовых, производственных и культурных потребностей человека.</w:t>
      </w:r>
    </w:p>
    <w:p w:rsidR="00896D57" w:rsidRPr="0064516F" w:rsidRDefault="00896D57" w:rsidP="0044781B">
      <w:pPr>
        <w:spacing w:after="0" w:line="240" w:lineRule="auto"/>
        <w:rPr>
          <w:rFonts w:ascii="Times New Roman" w:hAnsi="Times New Roman"/>
          <w:sz w:val="28"/>
          <w:szCs w:val="28"/>
        </w:rPr>
      </w:pPr>
      <w:r w:rsidRPr="0064516F">
        <w:rPr>
          <w:rFonts w:ascii="Times New Roman" w:hAnsi="Times New Roman"/>
          <w:i/>
          <w:sz w:val="28"/>
          <w:szCs w:val="28"/>
        </w:rPr>
        <w:t>Учебный материал</w:t>
      </w:r>
      <w:r w:rsidRPr="0064516F">
        <w:rPr>
          <w:rFonts w:ascii="Times New Roman" w:hAnsi="Times New Roman"/>
          <w:sz w:val="28"/>
          <w:szCs w:val="28"/>
        </w:rPr>
        <w:t xml:space="preserve"> сконцентрирован вокруг основных физических теорий:</w:t>
      </w:r>
    </w:p>
    <w:p w:rsidR="00896D57" w:rsidRPr="0064516F" w:rsidRDefault="00896D57" w:rsidP="0044781B">
      <w:pPr>
        <w:pStyle w:val="a3"/>
        <w:numPr>
          <w:ilvl w:val="0"/>
          <w:numId w:val="2"/>
        </w:numPr>
        <w:spacing w:after="0" w:line="240" w:lineRule="auto"/>
        <w:rPr>
          <w:rFonts w:ascii="Times New Roman" w:hAnsi="Times New Roman"/>
          <w:sz w:val="28"/>
          <w:szCs w:val="28"/>
        </w:rPr>
      </w:pPr>
      <w:r w:rsidRPr="0064516F">
        <w:rPr>
          <w:rFonts w:ascii="Times New Roman" w:hAnsi="Times New Roman"/>
          <w:sz w:val="28"/>
          <w:szCs w:val="28"/>
        </w:rPr>
        <w:t>Физика и физические методы изучения природы.</w:t>
      </w:r>
    </w:p>
    <w:p w:rsidR="00896D57" w:rsidRPr="0064516F" w:rsidRDefault="00896D57" w:rsidP="0044781B">
      <w:pPr>
        <w:pStyle w:val="a3"/>
        <w:numPr>
          <w:ilvl w:val="0"/>
          <w:numId w:val="2"/>
        </w:numPr>
        <w:spacing w:after="0" w:line="240" w:lineRule="auto"/>
        <w:rPr>
          <w:rFonts w:ascii="Times New Roman" w:hAnsi="Times New Roman"/>
          <w:sz w:val="28"/>
          <w:szCs w:val="28"/>
        </w:rPr>
      </w:pPr>
      <w:r w:rsidRPr="0064516F">
        <w:rPr>
          <w:rFonts w:ascii="Times New Roman" w:hAnsi="Times New Roman"/>
          <w:sz w:val="28"/>
          <w:szCs w:val="28"/>
        </w:rPr>
        <w:t>Механические явления. Кинематика.</w:t>
      </w:r>
    </w:p>
    <w:p w:rsidR="00896D57" w:rsidRPr="0064516F" w:rsidRDefault="00896D57" w:rsidP="0044781B">
      <w:pPr>
        <w:pStyle w:val="a3"/>
        <w:numPr>
          <w:ilvl w:val="0"/>
          <w:numId w:val="2"/>
        </w:numPr>
        <w:spacing w:after="0" w:line="240" w:lineRule="auto"/>
        <w:rPr>
          <w:rFonts w:ascii="Times New Roman" w:hAnsi="Times New Roman"/>
          <w:sz w:val="28"/>
          <w:szCs w:val="28"/>
        </w:rPr>
      </w:pPr>
      <w:r w:rsidRPr="0064516F">
        <w:rPr>
          <w:rFonts w:ascii="Times New Roman" w:hAnsi="Times New Roman"/>
          <w:sz w:val="28"/>
          <w:szCs w:val="28"/>
        </w:rPr>
        <w:t>Динамика.</w:t>
      </w:r>
    </w:p>
    <w:p w:rsidR="00896D57" w:rsidRPr="0064516F" w:rsidRDefault="00896D57" w:rsidP="0044781B">
      <w:pPr>
        <w:pStyle w:val="a3"/>
        <w:numPr>
          <w:ilvl w:val="0"/>
          <w:numId w:val="2"/>
        </w:numPr>
        <w:spacing w:after="0" w:line="240" w:lineRule="auto"/>
        <w:rPr>
          <w:rFonts w:ascii="Times New Roman" w:hAnsi="Times New Roman"/>
          <w:sz w:val="28"/>
          <w:szCs w:val="28"/>
        </w:rPr>
      </w:pPr>
      <w:r w:rsidRPr="0064516F">
        <w:rPr>
          <w:rFonts w:ascii="Times New Roman" w:hAnsi="Times New Roman"/>
          <w:sz w:val="28"/>
          <w:szCs w:val="28"/>
        </w:rPr>
        <w:t>Закон сохранения энергии. Механические колебания и волны.</w:t>
      </w:r>
    </w:p>
    <w:p w:rsidR="00896D57" w:rsidRPr="0064516F" w:rsidRDefault="00896D57" w:rsidP="0044781B">
      <w:pPr>
        <w:pStyle w:val="a3"/>
        <w:numPr>
          <w:ilvl w:val="0"/>
          <w:numId w:val="2"/>
        </w:numPr>
        <w:spacing w:after="0" w:line="240" w:lineRule="auto"/>
        <w:rPr>
          <w:rFonts w:ascii="Times New Roman" w:hAnsi="Times New Roman"/>
          <w:sz w:val="28"/>
          <w:szCs w:val="28"/>
        </w:rPr>
      </w:pPr>
      <w:r w:rsidRPr="0064516F">
        <w:rPr>
          <w:rFonts w:ascii="Times New Roman" w:hAnsi="Times New Roman"/>
          <w:sz w:val="28"/>
          <w:szCs w:val="28"/>
        </w:rPr>
        <w:lastRenderedPageBreak/>
        <w:t>Механические колебания и волны.</w:t>
      </w:r>
    </w:p>
    <w:p w:rsidR="00896D57" w:rsidRPr="0064516F" w:rsidRDefault="00896D57" w:rsidP="0044781B">
      <w:pPr>
        <w:pStyle w:val="a3"/>
        <w:numPr>
          <w:ilvl w:val="0"/>
          <w:numId w:val="2"/>
        </w:numPr>
        <w:spacing w:after="0" w:line="240" w:lineRule="auto"/>
        <w:rPr>
          <w:rFonts w:ascii="Times New Roman" w:hAnsi="Times New Roman"/>
          <w:sz w:val="28"/>
          <w:szCs w:val="28"/>
        </w:rPr>
      </w:pPr>
      <w:r w:rsidRPr="0064516F">
        <w:rPr>
          <w:rFonts w:ascii="Times New Roman" w:hAnsi="Times New Roman"/>
          <w:sz w:val="28"/>
          <w:szCs w:val="28"/>
        </w:rPr>
        <w:t>Световые явления.</w:t>
      </w:r>
    </w:p>
    <w:p w:rsidR="00896D57" w:rsidRPr="0064516F" w:rsidRDefault="00896D57" w:rsidP="0044781B">
      <w:pPr>
        <w:pStyle w:val="a3"/>
        <w:spacing w:after="0" w:line="240" w:lineRule="auto"/>
        <w:rPr>
          <w:rFonts w:ascii="Times New Roman" w:hAnsi="Times New Roman"/>
          <w:sz w:val="28"/>
          <w:szCs w:val="28"/>
        </w:rPr>
      </w:pPr>
    </w:p>
    <w:p w:rsidR="00896D57" w:rsidRPr="0064516F" w:rsidRDefault="00896D57" w:rsidP="0044781B">
      <w:pPr>
        <w:spacing w:after="0" w:line="240" w:lineRule="auto"/>
        <w:rPr>
          <w:rFonts w:ascii="Times New Roman" w:hAnsi="Times New Roman"/>
          <w:sz w:val="28"/>
          <w:szCs w:val="28"/>
        </w:rPr>
      </w:pPr>
      <w:r w:rsidRPr="0064516F">
        <w:rPr>
          <w:rFonts w:ascii="Times New Roman" w:hAnsi="Times New Roman"/>
          <w:sz w:val="28"/>
          <w:szCs w:val="28"/>
        </w:rPr>
        <w:t xml:space="preserve">         В содержание программы включен материал, на основе изучения которого учащиеся овладевают </w:t>
      </w:r>
      <w:r w:rsidRPr="0064516F">
        <w:rPr>
          <w:rFonts w:ascii="Times New Roman" w:hAnsi="Times New Roman"/>
          <w:i/>
          <w:sz w:val="28"/>
          <w:szCs w:val="28"/>
        </w:rPr>
        <w:t>методами изучения</w:t>
      </w:r>
      <w:r w:rsidRPr="0064516F">
        <w:rPr>
          <w:rFonts w:ascii="Times New Roman" w:hAnsi="Times New Roman"/>
          <w:sz w:val="28"/>
          <w:szCs w:val="28"/>
        </w:rPr>
        <w:t xml:space="preserve"> природы – </w:t>
      </w:r>
      <w:r w:rsidRPr="0064516F">
        <w:rPr>
          <w:rFonts w:ascii="Times New Roman" w:hAnsi="Times New Roman"/>
          <w:i/>
          <w:sz w:val="28"/>
          <w:szCs w:val="28"/>
        </w:rPr>
        <w:t>теоретическим и экспериментальным</w:t>
      </w:r>
      <w:r w:rsidRPr="0064516F">
        <w:rPr>
          <w:rFonts w:ascii="Times New Roman" w:hAnsi="Times New Roman"/>
          <w:sz w:val="28"/>
          <w:szCs w:val="28"/>
        </w:rPr>
        <w:t>. Для овладения теоретическим методом организуется работа с обобщёнными планами изучения физических понятий – физических явлений, физических величин, физических приборов, законов и теорий. Овладению экспериментальным методом познания способствуют специальные занятия по выполнению экспериментальных заданий, на основе которых формируются практические умения: проводить наблюдения, планировать и выполнять простейшие эксперименты, измерять физические величины, делать выводы на основе экспериментальных данных.</w:t>
      </w:r>
    </w:p>
    <w:p w:rsidR="00896D57" w:rsidRPr="0064516F" w:rsidRDefault="00896D57" w:rsidP="0044781B">
      <w:pPr>
        <w:spacing w:after="0" w:line="240" w:lineRule="auto"/>
        <w:rPr>
          <w:rFonts w:ascii="Times New Roman" w:hAnsi="Times New Roman"/>
          <w:sz w:val="28"/>
          <w:szCs w:val="28"/>
        </w:rPr>
      </w:pPr>
      <w:r w:rsidRPr="0064516F">
        <w:rPr>
          <w:rFonts w:ascii="Times New Roman" w:hAnsi="Times New Roman"/>
          <w:sz w:val="28"/>
          <w:szCs w:val="28"/>
        </w:rPr>
        <w:t xml:space="preserve">            Для практических занятий используются </w:t>
      </w:r>
      <w:r w:rsidRPr="0064516F">
        <w:rPr>
          <w:rFonts w:ascii="Times New Roman" w:hAnsi="Times New Roman"/>
          <w:i/>
          <w:sz w:val="28"/>
          <w:szCs w:val="28"/>
        </w:rPr>
        <w:t>вариативные</w:t>
      </w:r>
      <w:r w:rsidRPr="0064516F">
        <w:rPr>
          <w:rFonts w:ascii="Times New Roman" w:hAnsi="Times New Roman"/>
          <w:sz w:val="28"/>
          <w:szCs w:val="28"/>
        </w:rPr>
        <w:t xml:space="preserve"> методы: в зависимости от учебных возможностей учащихся применяются репродуктивные экспериментальные задания (по инструкции, описанию) и задания исследовательского характера.</w:t>
      </w:r>
    </w:p>
    <w:p w:rsidR="00896D57" w:rsidRPr="0064516F" w:rsidRDefault="00896D57" w:rsidP="0044781B">
      <w:pPr>
        <w:spacing w:after="0" w:line="240" w:lineRule="auto"/>
        <w:rPr>
          <w:rFonts w:ascii="Times New Roman" w:hAnsi="Times New Roman"/>
          <w:sz w:val="28"/>
          <w:szCs w:val="28"/>
        </w:rPr>
      </w:pPr>
      <w:r w:rsidRPr="0064516F">
        <w:rPr>
          <w:rFonts w:ascii="Times New Roman" w:hAnsi="Times New Roman"/>
          <w:sz w:val="28"/>
          <w:szCs w:val="28"/>
        </w:rPr>
        <w:t xml:space="preserve">            По каждой теме указываются экспериментальные задания, лабораторные </w:t>
      </w:r>
      <w:proofErr w:type="gramStart"/>
      <w:r w:rsidRPr="0064516F">
        <w:rPr>
          <w:rFonts w:ascii="Times New Roman" w:hAnsi="Times New Roman"/>
          <w:sz w:val="28"/>
          <w:szCs w:val="28"/>
        </w:rPr>
        <w:t>работы</w:t>
      </w:r>
      <w:proofErr w:type="gramEnd"/>
      <w:r w:rsidRPr="0064516F">
        <w:rPr>
          <w:rFonts w:ascii="Times New Roman" w:hAnsi="Times New Roman"/>
          <w:sz w:val="28"/>
          <w:szCs w:val="28"/>
        </w:rPr>
        <w:t xml:space="preserve"> на основе которых формируются практические умения: проводить наблюдения, планировать и выполнять простейшие эксперименты, измерять физические величины, делать выводы на основе экспериментальных данных.</w:t>
      </w:r>
    </w:p>
    <w:p w:rsidR="00896D57" w:rsidRPr="0064516F" w:rsidRDefault="00896D57" w:rsidP="0044781B">
      <w:pPr>
        <w:spacing w:after="0" w:line="240" w:lineRule="auto"/>
        <w:rPr>
          <w:rFonts w:ascii="Times New Roman" w:hAnsi="Times New Roman"/>
          <w:sz w:val="28"/>
          <w:szCs w:val="28"/>
        </w:rPr>
      </w:pPr>
      <w:r w:rsidRPr="0064516F">
        <w:rPr>
          <w:rFonts w:ascii="Times New Roman" w:hAnsi="Times New Roman"/>
          <w:sz w:val="28"/>
          <w:szCs w:val="28"/>
        </w:rPr>
        <w:t xml:space="preserve">         Процесс обучения организуется с учётом целей и содержания программы, на системно – </w:t>
      </w:r>
      <w:proofErr w:type="spellStart"/>
      <w:r w:rsidRPr="0064516F">
        <w:rPr>
          <w:rFonts w:ascii="Times New Roman" w:hAnsi="Times New Roman"/>
          <w:sz w:val="28"/>
          <w:szCs w:val="28"/>
        </w:rPr>
        <w:t>деятельностной</w:t>
      </w:r>
      <w:proofErr w:type="spellEnd"/>
      <w:r w:rsidRPr="0064516F">
        <w:rPr>
          <w:rFonts w:ascii="Times New Roman" w:hAnsi="Times New Roman"/>
          <w:sz w:val="28"/>
          <w:szCs w:val="28"/>
        </w:rPr>
        <w:t xml:space="preserve"> основе. Подбираются такие методы, как </w:t>
      </w:r>
      <w:r w:rsidRPr="0064516F">
        <w:rPr>
          <w:rFonts w:ascii="Times New Roman" w:hAnsi="Times New Roman"/>
          <w:i/>
          <w:sz w:val="28"/>
          <w:szCs w:val="28"/>
        </w:rPr>
        <w:t>наблюдение и описание</w:t>
      </w:r>
      <w:r w:rsidRPr="0064516F">
        <w:rPr>
          <w:rFonts w:ascii="Times New Roman" w:hAnsi="Times New Roman"/>
          <w:sz w:val="28"/>
          <w:szCs w:val="28"/>
        </w:rPr>
        <w:t xml:space="preserve"> изучаемых явлений, </w:t>
      </w:r>
      <w:r w:rsidRPr="0064516F">
        <w:rPr>
          <w:rFonts w:ascii="Times New Roman" w:hAnsi="Times New Roman"/>
          <w:i/>
          <w:sz w:val="28"/>
          <w:szCs w:val="28"/>
        </w:rPr>
        <w:t>объяснение</w:t>
      </w:r>
      <w:r w:rsidRPr="0064516F">
        <w:rPr>
          <w:rFonts w:ascii="Times New Roman" w:hAnsi="Times New Roman"/>
          <w:sz w:val="28"/>
          <w:szCs w:val="28"/>
        </w:rPr>
        <w:t xml:space="preserve"> этих явлений; </w:t>
      </w:r>
      <w:r w:rsidRPr="0064516F">
        <w:rPr>
          <w:rFonts w:ascii="Times New Roman" w:hAnsi="Times New Roman"/>
          <w:i/>
          <w:sz w:val="28"/>
          <w:szCs w:val="28"/>
        </w:rPr>
        <w:t>измерение</w:t>
      </w:r>
      <w:r w:rsidRPr="0064516F">
        <w:rPr>
          <w:rFonts w:ascii="Times New Roman" w:hAnsi="Times New Roman"/>
          <w:sz w:val="28"/>
          <w:szCs w:val="28"/>
        </w:rPr>
        <w:t xml:space="preserve"> физических величин; </w:t>
      </w:r>
      <w:r w:rsidRPr="0064516F">
        <w:rPr>
          <w:rFonts w:ascii="Times New Roman" w:hAnsi="Times New Roman"/>
          <w:i/>
          <w:sz w:val="28"/>
          <w:szCs w:val="28"/>
        </w:rPr>
        <w:t>планирование</w:t>
      </w:r>
      <w:r w:rsidRPr="0064516F">
        <w:rPr>
          <w:rFonts w:ascii="Times New Roman" w:hAnsi="Times New Roman"/>
          <w:sz w:val="28"/>
          <w:szCs w:val="28"/>
        </w:rPr>
        <w:t xml:space="preserve"> и </w:t>
      </w:r>
      <w:r w:rsidRPr="0064516F">
        <w:rPr>
          <w:rFonts w:ascii="Times New Roman" w:hAnsi="Times New Roman"/>
          <w:i/>
          <w:sz w:val="28"/>
          <w:szCs w:val="28"/>
        </w:rPr>
        <w:t xml:space="preserve">проведение простейших </w:t>
      </w:r>
      <w:proofErr w:type="spellStart"/>
      <w:r w:rsidRPr="0064516F">
        <w:rPr>
          <w:rFonts w:ascii="Times New Roman" w:hAnsi="Times New Roman"/>
          <w:i/>
          <w:sz w:val="28"/>
          <w:szCs w:val="28"/>
        </w:rPr>
        <w:t>опытови</w:t>
      </w:r>
      <w:proofErr w:type="spellEnd"/>
      <w:r w:rsidRPr="0064516F">
        <w:rPr>
          <w:rFonts w:ascii="Times New Roman" w:hAnsi="Times New Roman"/>
          <w:i/>
          <w:sz w:val="28"/>
          <w:szCs w:val="28"/>
        </w:rPr>
        <w:t xml:space="preserve"> экспериментальных исследований</w:t>
      </w:r>
      <w:r w:rsidRPr="0064516F">
        <w:rPr>
          <w:rFonts w:ascii="Times New Roman" w:hAnsi="Times New Roman"/>
          <w:sz w:val="28"/>
          <w:szCs w:val="28"/>
        </w:rPr>
        <w:t xml:space="preserve"> по выявлению зависимостей между изучаемыми физическими величинами, </w:t>
      </w:r>
      <w:r w:rsidRPr="0064516F">
        <w:rPr>
          <w:rFonts w:ascii="Times New Roman" w:hAnsi="Times New Roman"/>
          <w:i/>
          <w:sz w:val="28"/>
          <w:szCs w:val="28"/>
        </w:rPr>
        <w:t xml:space="preserve">обработке </w:t>
      </w:r>
      <w:r w:rsidRPr="0064516F">
        <w:rPr>
          <w:rFonts w:ascii="Times New Roman" w:hAnsi="Times New Roman"/>
          <w:sz w:val="28"/>
          <w:szCs w:val="28"/>
        </w:rPr>
        <w:t xml:space="preserve">полученных в ходе исследований </w:t>
      </w:r>
      <w:r w:rsidRPr="0064516F">
        <w:rPr>
          <w:rFonts w:ascii="Times New Roman" w:hAnsi="Times New Roman"/>
          <w:i/>
          <w:sz w:val="28"/>
          <w:szCs w:val="28"/>
        </w:rPr>
        <w:t>результатов</w:t>
      </w:r>
      <w:r w:rsidRPr="0064516F">
        <w:rPr>
          <w:rFonts w:ascii="Times New Roman" w:hAnsi="Times New Roman"/>
          <w:sz w:val="28"/>
          <w:szCs w:val="28"/>
        </w:rPr>
        <w:t xml:space="preserve">. </w:t>
      </w:r>
    </w:p>
    <w:p w:rsidR="00896D57" w:rsidRPr="0064516F" w:rsidRDefault="00896D57" w:rsidP="0044781B">
      <w:pPr>
        <w:spacing w:after="0" w:line="240" w:lineRule="auto"/>
        <w:rPr>
          <w:rFonts w:ascii="Times New Roman" w:hAnsi="Times New Roman"/>
          <w:sz w:val="28"/>
          <w:szCs w:val="28"/>
        </w:rPr>
      </w:pPr>
      <w:r w:rsidRPr="0064516F">
        <w:rPr>
          <w:rFonts w:ascii="Times New Roman" w:hAnsi="Times New Roman"/>
          <w:i/>
          <w:sz w:val="28"/>
          <w:szCs w:val="28"/>
        </w:rPr>
        <w:t>Методы и средства обучения</w:t>
      </w:r>
      <w:r w:rsidRPr="0064516F">
        <w:rPr>
          <w:rFonts w:ascii="Times New Roman" w:hAnsi="Times New Roman"/>
          <w:sz w:val="28"/>
          <w:szCs w:val="28"/>
        </w:rPr>
        <w:t xml:space="preserve"> ориентированы на овладение учащимися универсальными учебными действиями и способами деятельности, которые позволят учащимся разрабатывать </w:t>
      </w:r>
      <w:r w:rsidRPr="0064516F">
        <w:rPr>
          <w:rFonts w:ascii="Times New Roman" w:hAnsi="Times New Roman"/>
          <w:i/>
          <w:sz w:val="28"/>
          <w:szCs w:val="28"/>
        </w:rPr>
        <w:t>проекты</w:t>
      </w:r>
      <w:r w:rsidRPr="0064516F">
        <w:rPr>
          <w:rFonts w:ascii="Times New Roman" w:hAnsi="Times New Roman"/>
          <w:sz w:val="28"/>
          <w:szCs w:val="28"/>
        </w:rPr>
        <w:t xml:space="preserve">, осуществлять </w:t>
      </w:r>
      <w:r w:rsidRPr="0064516F">
        <w:rPr>
          <w:rFonts w:ascii="Times New Roman" w:hAnsi="Times New Roman"/>
          <w:i/>
          <w:sz w:val="28"/>
          <w:szCs w:val="28"/>
        </w:rPr>
        <w:t>поиск информац</w:t>
      </w:r>
      <w:proofErr w:type="gramStart"/>
      <w:r w:rsidRPr="0064516F">
        <w:rPr>
          <w:rFonts w:ascii="Times New Roman" w:hAnsi="Times New Roman"/>
          <w:i/>
          <w:sz w:val="28"/>
          <w:szCs w:val="28"/>
        </w:rPr>
        <w:t>ии и её</w:t>
      </w:r>
      <w:proofErr w:type="gramEnd"/>
      <w:r w:rsidRPr="0064516F">
        <w:rPr>
          <w:rFonts w:ascii="Times New Roman" w:hAnsi="Times New Roman"/>
          <w:i/>
          <w:sz w:val="28"/>
          <w:szCs w:val="28"/>
        </w:rPr>
        <w:t xml:space="preserve"> анализ</w:t>
      </w:r>
      <w:r w:rsidRPr="0064516F">
        <w:rPr>
          <w:rFonts w:ascii="Times New Roman" w:hAnsi="Times New Roman"/>
          <w:sz w:val="28"/>
          <w:szCs w:val="28"/>
        </w:rPr>
        <w:t xml:space="preserve">, а также общих умений для естественнонаучных дисциплин – </w:t>
      </w:r>
      <w:r w:rsidRPr="0064516F">
        <w:rPr>
          <w:rFonts w:ascii="Times New Roman" w:hAnsi="Times New Roman"/>
          <w:i/>
          <w:sz w:val="28"/>
          <w:szCs w:val="28"/>
        </w:rPr>
        <w:t>постановка эксперимента</w:t>
      </w:r>
      <w:r w:rsidRPr="0064516F">
        <w:rPr>
          <w:rFonts w:ascii="Times New Roman" w:hAnsi="Times New Roman"/>
          <w:sz w:val="28"/>
          <w:szCs w:val="28"/>
        </w:rPr>
        <w:t xml:space="preserve">, </w:t>
      </w:r>
      <w:r w:rsidRPr="0064516F">
        <w:rPr>
          <w:rFonts w:ascii="Times New Roman" w:hAnsi="Times New Roman"/>
          <w:i/>
          <w:sz w:val="28"/>
          <w:szCs w:val="28"/>
        </w:rPr>
        <w:t>проведение исследований</w:t>
      </w:r>
      <w:r w:rsidRPr="0064516F">
        <w:rPr>
          <w:rFonts w:ascii="Times New Roman" w:hAnsi="Times New Roman"/>
          <w:sz w:val="28"/>
          <w:szCs w:val="28"/>
        </w:rPr>
        <w:t xml:space="preserve">. </w:t>
      </w:r>
    </w:p>
    <w:p w:rsidR="00896D57" w:rsidRDefault="00896D57" w:rsidP="0044781B">
      <w:pPr>
        <w:spacing w:after="0" w:line="240" w:lineRule="auto"/>
        <w:rPr>
          <w:rFonts w:ascii="Times New Roman" w:hAnsi="Times New Roman"/>
          <w:sz w:val="28"/>
          <w:szCs w:val="28"/>
        </w:rPr>
      </w:pPr>
      <w:r w:rsidRPr="0064516F">
        <w:rPr>
          <w:rFonts w:ascii="Times New Roman" w:hAnsi="Times New Roman"/>
          <w:i/>
          <w:sz w:val="28"/>
          <w:szCs w:val="28"/>
        </w:rPr>
        <w:t xml:space="preserve">Формы организации познавательной деятельности </w:t>
      </w:r>
      <w:r w:rsidRPr="0064516F">
        <w:rPr>
          <w:rFonts w:ascii="Times New Roman" w:hAnsi="Times New Roman"/>
          <w:sz w:val="28"/>
          <w:szCs w:val="28"/>
        </w:rPr>
        <w:t xml:space="preserve">учащихся подбираются в соответствии с целями, содержанием, методами обучения, учебными возможностями и уровнем </w:t>
      </w:r>
      <w:proofErr w:type="spellStart"/>
      <w:r w:rsidRPr="0064516F">
        <w:rPr>
          <w:rFonts w:ascii="Times New Roman" w:hAnsi="Times New Roman"/>
          <w:sz w:val="28"/>
          <w:szCs w:val="28"/>
        </w:rPr>
        <w:t>сформированности</w:t>
      </w:r>
      <w:proofErr w:type="spellEnd"/>
      <w:r w:rsidRPr="0064516F">
        <w:rPr>
          <w:rFonts w:ascii="Times New Roman" w:hAnsi="Times New Roman"/>
          <w:sz w:val="28"/>
          <w:szCs w:val="28"/>
        </w:rPr>
        <w:t xml:space="preserve"> познавательных способностей учащихся. Предпочтение отдается следующим формам работы: </w:t>
      </w:r>
      <w:r w:rsidRPr="0064516F">
        <w:rPr>
          <w:rFonts w:ascii="Times New Roman" w:hAnsi="Times New Roman"/>
          <w:i/>
          <w:sz w:val="28"/>
          <w:szCs w:val="28"/>
        </w:rPr>
        <w:t>самостоятельная работа</w:t>
      </w:r>
      <w:r w:rsidRPr="0064516F">
        <w:rPr>
          <w:rFonts w:ascii="Times New Roman" w:hAnsi="Times New Roman"/>
          <w:sz w:val="28"/>
          <w:szCs w:val="28"/>
        </w:rPr>
        <w:t xml:space="preserve"> над теоретическим материалом по обобщенным планам деятельности; </w:t>
      </w:r>
      <w:r w:rsidRPr="0064516F">
        <w:rPr>
          <w:rFonts w:ascii="Times New Roman" w:hAnsi="Times New Roman"/>
          <w:i/>
          <w:sz w:val="28"/>
          <w:szCs w:val="28"/>
        </w:rPr>
        <w:t>работа в группах</w:t>
      </w:r>
      <w:r w:rsidRPr="0064516F">
        <w:rPr>
          <w:rFonts w:ascii="Times New Roman" w:hAnsi="Times New Roman"/>
          <w:sz w:val="28"/>
          <w:szCs w:val="28"/>
        </w:rPr>
        <w:t xml:space="preserve"> по разработке проекта, выполнению экспериментальных заданий, решению задач; </w:t>
      </w:r>
      <w:r w:rsidRPr="0064516F">
        <w:rPr>
          <w:rFonts w:ascii="Times New Roman" w:hAnsi="Times New Roman"/>
          <w:i/>
          <w:sz w:val="28"/>
          <w:szCs w:val="28"/>
        </w:rPr>
        <w:t>защита проектов</w:t>
      </w:r>
      <w:r w:rsidRPr="0064516F">
        <w:rPr>
          <w:rFonts w:ascii="Times New Roman" w:hAnsi="Times New Roman"/>
          <w:sz w:val="28"/>
          <w:szCs w:val="28"/>
        </w:rPr>
        <w:t>, публичное представление результатов исследований, их аргументированное обоснование и др.</w:t>
      </w:r>
    </w:p>
    <w:p w:rsidR="00B570C2" w:rsidRPr="004E7838" w:rsidRDefault="004E7838" w:rsidP="0044781B">
      <w:pPr>
        <w:spacing w:after="0" w:line="240" w:lineRule="auto"/>
        <w:ind w:left="720"/>
        <w:jc w:val="both"/>
        <w:rPr>
          <w:rFonts w:ascii="Times New Roman" w:hAnsi="Times New Roman"/>
          <w:b/>
          <w:sz w:val="28"/>
          <w:szCs w:val="28"/>
        </w:rPr>
      </w:pPr>
      <w:r w:rsidRPr="004E7838">
        <w:rPr>
          <w:rFonts w:ascii="Times New Roman" w:hAnsi="Times New Roman"/>
          <w:b/>
          <w:sz w:val="28"/>
          <w:szCs w:val="28"/>
        </w:rPr>
        <w:t xml:space="preserve">2. </w:t>
      </w:r>
      <w:r>
        <w:rPr>
          <w:rFonts w:ascii="Times New Roman" w:hAnsi="Times New Roman"/>
          <w:b/>
          <w:sz w:val="28"/>
          <w:szCs w:val="28"/>
        </w:rPr>
        <w:t>О</w:t>
      </w:r>
      <w:r w:rsidRPr="004E7838">
        <w:rPr>
          <w:rFonts w:ascii="Times New Roman" w:hAnsi="Times New Roman"/>
          <w:b/>
          <w:sz w:val="28"/>
          <w:szCs w:val="28"/>
        </w:rPr>
        <w:t>бщая характеристик</w:t>
      </w:r>
      <w:r>
        <w:rPr>
          <w:rFonts w:ascii="Times New Roman" w:hAnsi="Times New Roman"/>
          <w:b/>
          <w:sz w:val="28"/>
          <w:szCs w:val="28"/>
        </w:rPr>
        <w:t>а</w:t>
      </w:r>
      <w:r w:rsidRPr="004E7838">
        <w:rPr>
          <w:rFonts w:ascii="Times New Roman" w:hAnsi="Times New Roman"/>
          <w:b/>
          <w:sz w:val="28"/>
          <w:szCs w:val="28"/>
        </w:rPr>
        <w:t xml:space="preserve"> учебного предмета</w:t>
      </w:r>
    </w:p>
    <w:p w:rsidR="00D14293" w:rsidRDefault="00A1721B" w:rsidP="0044781B">
      <w:pPr>
        <w:spacing w:after="0" w:line="240" w:lineRule="auto"/>
        <w:rPr>
          <w:rFonts w:ascii="Times New Roman" w:hAnsi="Times New Roman"/>
          <w:sz w:val="28"/>
          <w:szCs w:val="28"/>
        </w:rPr>
      </w:pPr>
      <w:r w:rsidRPr="0064516F">
        <w:rPr>
          <w:rFonts w:ascii="Times New Roman" w:hAnsi="Times New Roman"/>
          <w:sz w:val="28"/>
          <w:szCs w:val="28"/>
        </w:rPr>
        <w:t xml:space="preserve">Школьный курс физики — </w:t>
      </w:r>
      <w:proofErr w:type="spellStart"/>
      <w:r w:rsidRPr="0064516F">
        <w:rPr>
          <w:rFonts w:ascii="Times New Roman" w:hAnsi="Times New Roman"/>
          <w:sz w:val="28"/>
          <w:szCs w:val="28"/>
        </w:rPr>
        <w:t>системообразующий</w:t>
      </w:r>
      <w:proofErr w:type="spellEnd"/>
      <w:r w:rsidRPr="0064516F">
        <w:rPr>
          <w:rFonts w:ascii="Times New Roman" w:hAnsi="Times New Roman"/>
          <w:sz w:val="28"/>
          <w:szCs w:val="28"/>
        </w:rPr>
        <w:t xml:space="preserve"> для </w:t>
      </w:r>
      <w:r w:rsidR="00504558" w:rsidRPr="0064516F">
        <w:rPr>
          <w:rFonts w:ascii="Times New Roman" w:hAnsi="Times New Roman"/>
          <w:sz w:val="28"/>
          <w:szCs w:val="28"/>
        </w:rPr>
        <w:t>естественнонаучных</w:t>
      </w:r>
      <w:r w:rsidRPr="0064516F">
        <w:rPr>
          <w:rFonts w:ascii="Times New Roman" w:hAnsi="Times New Roman"/>
          <w:sz w:val="28"/>
          <w:szCs w:val="28"/>
        </w:rPr>
        <w:t xml:space="preserve"> учебных предметов, поскольку физические законы лежат в основе содержания курсов химии, биологии, географии и астрономии.</w:t>
      </w:r>
    </w:p>
    <w:p w:rsidR="00504558" w:rsidRDefault="00504558" w:rsidP="0044781B">
      <w:pPr>
        <w:spacing w:after="0" w:line="240" w:lineRule="auto"/>
        <w:rPr>
          <w:rFonts w:ascii="Times New Roman" w:hAnsi="Times New Roman"/>
          <w:sz w:val="28"/>
          <w:szCs w:val="28"/>
        </w:rPr>
      </w:pPr>
      <w:r w:rsidRPr="00504558">
        <w:rPr>
          <w:rFonts w:ascii="Times New Roman" w:hAnsi="Times New Roman"/>
          <w:sz w:val="28"/>
          <w:szCs w:val="28"/>
        </w:rPr>
        <w:lastRenderedPageBreak/>
        <w:t xml:space="preserve">Программа по физике для основной школы составлена в соответствии с: требованиями Федерального государственного образовательного стандарта основного общего образования (ФГОС ООО); </w:t>
      </w:r>
    </w:p>
    <w:p w:rsidR="00504558" w:rsidRDefault="00504558" w:rsidP="0044781B">
      <w:pPr>
        <w:spacing w:after="0" w:line="240" w:lineRule="auto"/>
        <w:rPr>
          <w:rFonts w:ascii="Times New Roman" w:hAnsi="Times New Roman"/>
          <w:sz w:val="28"/>
          <w:szCs w:val="28"/>
        </w:rPr>
      </w:pPr>
      <w:r w:rsidRPr="00504558">
        <w:rPr>
          <w:rFonts w:ascii="Times New Roman" w:hAnsi="Times New Roman"/>
          <w:sz w:val="28"/>
          <w:szCs w:val="28"/>
        </w:rPr>
        <w:t xml:space="preserve">требованиями к результатам освоения основной образовательной программы (личностным, </w:t>
      </w:r>
      <w:proofErr w:type="spellStart"/>
      <w:r w:rsidRPr="00504558">
        <w:rPr>
          <w:rFonts w:ascii="Times New Roman" w:hAnsi="Times New Roman"/>
          <w:sz w:val="28"/>
          <w:szCs w:val="28"/>
        </w:rPr>
        <w:t>метапредметным</w:t>
      </w:r>
      <w:proofErr w:type="spellEnd"/>
      <w:r w:rsidRPr="00504558">
        <w:rPr>
          <w:rFonts w:ascii="Times New Roman" w:hAnsi="Times New Roman"/>
          <w:sz w:val="28"/>
          <w:szCs w:val="28"/>
        </w:rPr>
        <w:t>, предметным);</w:t>
      </w:r>
    </w:p>
    <w:p w:rsidR="00504558" w:rsidRDefault="00504558" w:rsidP="0044781B">
      <w:pPr>
        <w:spacing w:after="0" w:line="240" w:lineRule="auto"/>
        <w:rPr>
          <w:rFonts w:ascii="Times New Roman" w:hAnsi="Times New Roman"/>
          <w:sz w:val="28"/>
          <w:szCs w:val="28"/>
        </w:rPr>
      </w:pPr>
      <w:r w:rsidRPr="00504558">
        <w:rPr>
          <w:rFonts w:ascii="Times New Roman" w:hAnsi="Times New Roman"/>
          <w:sz w:val="28"/>
          <w:szCs w:val="28"/>
        </w:rPr>
        <w:t xml:space="preserve">основными подходами к развитию и формированию универсальных учебных действий (УУД) для основного общего образования. </w:t>
      </w:r>
    </w:p>
    <w:p w:rsidR="00504558" w:rsidRDefault="00504558" w:rsidP="0044781B">
      <w:pPr>
        <w:spacing w:after="0" w:line="240" w:lineRule="auto"/>
        <w:rPr>
          <w:rFonts w:ascii="Times New Roman" w:hAnsi="Times New Roman"/>
          <w:sz w:val="28"/>
          <w:szCs w:val="28"/>
        </w:rPr>
      </w:pPr>
      <w:r w:rsidRPr="00504558">
        <w:rPr>
          <w:rFonts w:ascii="Times New Roman" w:hAnsi="Times New Roman"/>
          <w:sz w:val="28"/>
          <w:szCs w:val="28"/>
        </w:rPr>
        <w:t xml:space="preserve">В ней учитываются возрастные и психологические особенности школьников, обучающихся на ступени основного общего образования, учитываются </w:t>
      </w:r>
      <w:proofErr w:type="spellStart"/>
      <w:r w:rsidRPr="00504558">
        <w:rPr>
          <w:rFonts w:ascii="Times New Roman" w:hAnsi="Times New Roman"/>
          <w:sz w:val="28"/>
          <w:szCs w:val="28"/>
        </w:rPr>
        <w:t>межпредметные</w:t>
      </w:r>
      <w:proofErr w:type="spellEnd"/>
      <w:r w:rsidRPr="00504558">
        <w:rPr>
          <w:rFonts w:ascii="Times New Roman" w:hAnsi="Times New Roman"/>
          <w:sz w:val="28"/>
          <w:szCs w:val="28"/>
        </w:rPr>
        <w:t xml:space="preserve"> </w:t>
      </w:r>
      <w:proofErr w:type="spellStart"/>
      <w:r w:rsidRPr="00504558">
        <w:rPr>
          <w:rFonts w:ascii="Times New Roman" w:hAnsi="Times New Roman"/>
          <w:sz w:val="28"/>
          <w:szCs w:val="28"/>
        </w:rPr>
        <w:t>связи</w:t>
      </w:r>
      <w:proofErr w:type="gramStart"/>
      <w:r w:rsidRPr="00504558">
        <w:rPr>
          <w:rFonts w:ascii="Times New Roman" w:hAnsi="Times New Roman"/>
          <w:sz w:val="28"/>
          <w:szCs w:val="28"/>
        </w:rPr>
        <w:t>.В</w:t>
      </w:r>
      <w:proofErr w:type="spellEnd"/>
      <w:proofErr w:type="gramEnd"/>
      <w:r w:rsidRPr="00504558">
        <w:rPr>
          <w:rFonts w:ascii="Times New Roman" w:hAnsi="Times New Roman"/>
          <w:sz w:val="28"/>
          <w:szCs w:val="28"/>
        </w:rPr>
        <w:t xml:space="preserve"> программе предложен авторский подход в части структурирования учебного материала, определения последовательности его изучения, путей формирования системы знаний, умений и способов деятельности, развития, воспитания и социализации учащихся. </w:t>
      </w:r>
    </w:p>
    <w:p w:rsidR="00504558" w:rsidRPr="00504558" w:rsidRDefault="00504558" w:rsidP="0044781B">
      <w:pPr>
        <w:spacing w:after="0" w:line="240" w:lineRule="auto"/>
        <w:rPr>
          <w:rFonts w:ascii="Times New Roman" w:hAnsi="Times New Roman"/>
          <w:sz w:val="28"/>
          <w:szCs w:val="28"/>
        </w:rPr>
      </w:pPr>
      <w:r w:rsidRPr="00504558">
        <w:rPr>
          <w:rFonts w:ascii="Times New Roman" w:hAnsi="Times New Roman"/>
          <w:sz w:val="28"/>
          <w:szCs w:val="28"/>
        </w:rPr>
        <w:t>Программа является ключевым компонентом учебно-методического комплекта по физике для основной школ</w:t>
      </w:r>
      <w:proofErr w:type="gramStart"/>
      <w:r w:rsidRPr="00504558">
        <w:rPr>
          <w:rFonts w:ascii="Times New Roman" w:hAnsi="Times New Roman"/>
          <w:sz w:val="28"/>
          <w:szCs w:val="28"/>
        </w:rPr>
        <w:t>ы(</w:t>
      </w:r>
      <w:proofErr w:type="gramEnd"/>
      <w:r w:rsidRPr="00504558">
        <w:rPr>
          <w:rFonts w:ascii="Times New Roman" w:hAnsi="Times New Roman"/>
          <w:sz w:val="28"/>
          <w:szCs w:val="28"/>
        </w:rPr>
        <w:t>авторы:</w:t>
      </w:r>
      <w:r>
        <w:rPr>
          <w:rFonts w:ascii="Times New Roman" w:hAnsi="Times New Roman"/>
          <w:sz w:val="28"/>
          <w:szCs w:val="28"/>
        </w:rPr>
        <w:t xml:space="preserve"> </w:t>
      </w:r>
      <w:proofErr w:type="spellStart"/>
      <w:proofErr w:type="gramStart"/>
      <w:r>
        <w:rPr>
          <w:rFonts w:ascii="Times New Roman" w:hAnsi="Times New Roman"/>
          <w:sz w:val="28"/>
          <w:szCs w:val="28"/>
        </w:rPr>
        <w:t>Н.С.Пурышева</w:t>
      </w:r>
      <w:proofErr w:type="spellEnd"/>
      <w:r>
        <w:rPr>
          <w:rFonts w:ascii="Times New Roman" w:hAnsi="Times New Roman"/>
          <w:sz w:val="28"/>
          <w:szCs w:val="28"/>
        </w:rPr>
        <w:t xml:space="preserve">, </w:t>
      </w:r>
      <w:proofErr w:type="spellStart"/>
      <w:r>
        <w:rPr>
          <w:rFonts w:ascii="Times New Roman" w:hAnsi="Times New Roman"/>
          <w:sz w:val="28"/>
          <w:szCs w:val="28"/>
        </w:rPr>
        <w:t>Н.Е.Важеевская</w:t>
      </w:r>
      <w:proofErr w:type="spellEnd"/>
      <w:r>
        <w:rPr>
          <w:rFonts w:ascii="Times New Roman" w:hAnsi="Times New Roman"/>
          <w:sz w:val="28"/>
          <w:szCs w:val="28"/>
        </w:rPr>
        <w:t>)</w:t>
      </w:r>
      <w:proofErr w:type="gramEnd"/>
    </w:p>
    <w:p w:rsidR="004E7838" w:rsidRPr="004E7838" w:rsidRDefault="004E7838" w:rsidP="0044781B">
      <w:pPr>
        <w:pStyle w:val="a3"/>
        <w:numPr>
          <w:ilvl w:val="0"/>
          <w:numId w:val="10"/>
        </w:numPr>
        <w:spacing w:after="0" w:line="240" w:lineRule="auto"/>
        <w:rPr>
          <w:rFonts w:ascii="Times New Roman" w:hAnsi="Times New Roman"/>
          <w:b/>
          <w:sz w:val="28"/>
          <w:szCs w:val="28"/>
        </w:rPr>
      </w:pPr>
      <w:r w:rsidRPr="004E7838">
        <w:rPr>
          <w:rFonts w:ascii="Times New Roman" w:hAnsi="Times New Roman"/>
          <w:b/>
          <w:sz w:val="28"/>
          <w:szCs w:val="28"/>
        </w:rPr>
        <w:t>Описание  места учебного предмета, курса в учебном плане</w:t>
      </w:r>
    </w:p>
    <w:p w:rsidR="00A1721B" w:rsidRPr="0064516F" w:rsidRDefault="00A1721B" w:rsidP="0044781B">
      <w:pPr>
        <w:spacing w:after="0" w:line="240" w:lineRule="auto"/>
        <w:rPr>
          <w:rFonts w:ascii="Times New Roman" w:hAnsi="Times New Roman"/>
          <w:sz w:val="28"/>
          <w:szCs w:val="28"/>
        </w:rPr>
      </w:pPr>
      <w:r w:rsidRPr="0064516F">
        <w:rPr>
          <w:rFonts w:ascii="Times New Roman" w:hAnsi="Times New Roman"/>
          <w:i/>
          <w:sz w:val="28"/>
          <w:szCs w:val="28"/>
        </w:rPr>
        <w:t>Базисный учебный план</w:t>
      </w:r>
      <w:r w:rsidRPr="0064516F">
        <w:rPr>
          <w:rFonts w:ascii="Times New Roman" w:hAnsi="Times New Roman"/>
          <w:sz w:val="28"/>
          <w:szCs w:val="28"/>
        </w:rPr>
        <w:t xml:space="preserve"> на этапе основного общего образования </w:t>
      </w:r>
      <w:r w:rsidR="00917BB0" w:rsidRPr="0064516F">
        <w:rPr>
          <w:rFonts w:ascii="Times New Roman" w:hAnsi="Times New Roman"/>
          <w:sz w:val="28"/>
          <w:szCs w:val="28"/>
        </w:rPr>
        <w:t xml:space="preserve">в 7 классе </w:t>
      </w:r>
      <w:r w:rsidR="00917BB0" w:rsidRPr="0064516F">
        <w:rPr>
          <w:rFonts w:ascii="Times New Roman" w:hAnsi="Times New Roman"/>
          <w:i/>
          <w:sz w:val="28"/>
          <w:szCs w:val="28"/>
        </w:rPr>
        <w:t>выделяет 7</w:t>
      </w:r>
      <w:r w:rsidRPr="0064516F">
        <w:rPr>
          <w:rFonts w:ascii="Times New Roman" w:hAnsi="Times New Roman"/>
          <w:i/>
          <w:sz w:val="28"/>
          <w:szCs w:val="28"/>
        </w:rPr>
        <w:t>0 ч</w:t>
      </w:r>
      <w:r w:rsidRPr="0064516F">
        <w:rPr>
          <w:rFonts w:ascii="Times New Roman" w:hAnsi="Times New Roman"/>
          <w:sz w:val="28"/>
          <w:szCs w:val="28"/>
        </w:rPr>
        <w:t xml:space="preserve"> для обязательного изучения курса «Физика», из кот</w:t>
      </w:r>
      <w:r w:rsidR="00917BB0" w:rsidRPr="0064516F">
        <w:rPr>
          <w:rFonts w:ascii="Times New Roman" w:hAnsi="Times New Roman"/>
          <w:sz w:val="28"/>
          <w:szCs w:val="28"/>
        </w:rPr>
        <w:t>орых 65</w:t>
      </w:r>
      <w:r w:rsidR="00B570C2" w:rsidRPr="0064516F">
        <w:rPr>
          <w:rFonts w:ascii="Times New Roman" w:hAnsi="Times New Roman"/>
          <w:sz w:val="28"/>
          <w:szCs w:val="28"/>
        </w:rPr>
        <w:t xml:space="preserve"> ч составляет инвариант</w:t>
      </w:r>
      <w:r w:rsidR="00917BB0" w:rsidRPr="0064516F">
        <w:rPr>
          <w:rFonts w:ascii="Times New Roman" w:hAnsi="Times New Roman"/>
          <w:sz w:val="28"/>
          <w:szCs w:val="28"/>
        </w:rPr>
        <w:t>ная часть. Оставшиеся 5</w:t>
      </w:r>
      <w:r w:rsidRPr="0064516F">
        <w:rPr>
          <w:rFonts w:ascii="Times New Roman" w:hAnsi="Times New Roman"/>
          <w:sz w:val="28"/>
          <w:szCs w:val="28"/>
        </w:rPr>
        <w:t xml:space="preserve"> ч авторы рабочих программ могут использовать в качестве </w:t>
      </w:r>
      <w:r w:rsidR="00B570C2" w:rsidRPr="0064516F">
        <w:rPr>
          <w:rFonts w:ascii="Times New Roman" w:hAnsi="Times New Roman"/>
          <w:sz w:val="28"/>
          <w:szCs w:val="28"/>
        </w:rPr>
        <w:t>резерва времени.</w:t>
      </w:r>
    </w:p>
    <w:p w:rsidR="00B570C2" w:rsidRDefault="00B570C2" w:rsidP="0044781B">
      <w:pPr>
        <w:spacing w:after="0" w:line="240" w:lineRule="auto"/>
        <w:rPr>
          <w:rFonts w:ascii="Times New Roman" w:hAnsi="Times New Roman"/>
          <w:sz w:val="28"/>
          <w:szCs w:val="28"/>
        </w:rPr>
      </w:pPr>
      <w:r w:rsidRPr="00504558">
        <w:rPr>
          <w:rFonts w:ascii="Times New Roman" w:hAnsi="Times New Roman"/>
          <w:sz w:val="28"/>
          <w:szCs w:val="28"/>
        </w:rPr>
        <w:t xml:space="preserve">         Тематическое п</w:t>
      </w:r>
      <w:r w:rsidR="00556066" w:rsidRPr="00504558">
        <w:rPr>
          <w:rFonts w:ascii="Times New Roman" w:hAnsi="Times New Roman"/>
          <w:sz w:val="28"/>
          <w:szCs w:val="28"/>
        </w:rPr>
        <w:t xml:space="preserve">ланирование для обучения в 7  классе </w:t>
      </w:r>
      <w:r w:rsidRPr="00504558">
        <w:rPr>
          <w:rFonts w:ascii="Times New Roman" w:hAnsi="Times New Roman"/>
          <w:sz w:val="28"/>
          <w:szCs w:val="28"/>
        </w:rPr>
        <w:t xml:space="preserve"> может быть составлено из расчёта 2 ч </w:t>
      </w:r>
      <w:r w:rsidR="009D2A2F" w:rsidRPr="00504558">
        <w:rPr>
          <w:rFonts w:ascii="Times New Roman" w:hAnsi="Times New Roman"/>
          <w:sz w:val="28"/>
          <w:szCs w:val="28"/>
        </w:rPr>
        <w:t>(</w:t>
      </w:r>
      <w:r w:rsidRPr="00504558">
        <w:rPr>
          <w:rFonts w:ascii="Times New Roman" w:hAnsi="Times New Roman"/>
          <w:sz w:val="28"/>
          <w:szCs w:val="28"/>
        </w:rPr>
        <w:t xml:space="preserve">общий уровень) или 3 ч </w:t>
      </w:r>
      <w:proofErr w:type="gramStart"/>
      <w:r w:rsidRPr="00504558">
        <w:rPr>
          <w:rFonts w:ascii="Times New Roman" w:hAnsi="Times New Roman"/>
          <w:sz w:val="28"/>
          <w:szCs w:val="28"/>
        </w:rPr>
        <w:t xml:space="preserve">( </w:t>
      </w:r>
      <w:proofErr w:type="gramEnd"/>
      <w:r w:rsidRPr="00504558">
        <w:rPr>
          <w:rFonts w:ascii="Times New Roman" w:hAnsi="Times New Roman"/>
          <w:sz w:val="28"/>
          <w:szCs w:val="28"/>
        </w:rPr>
        <w:t>повышенный уровень) в неделю.</w:t>
      </w:r>
    </w:p>
    <w:p w:rsidR="00504558" w:rsidRDefault="00504558" w:rsidP="0044781B">
      <w:pPr>
        <w:pStyle w:val="a3"/>
        <w:numPr>
          <w:ilvl w:val="0"/>
          <w:numId w:val="10"/>
        </w:numPr>
        <w:spacing w:after="0" w:line="240" w:lineRule="auto"/>
        <w:jc w:val="center"/>
        <w:rPr>
          <w:rFonts w:ascii="Times New Roman" w:hAnsi="Times New Roman"/>
          <w:b/>
          <w:sz w:val="28"/>
          <w:szCs w:val="28"/>
        </w:rPr>
      </w:pPr>
      <w:r w:rsidRPr="00504558">
        <w:rPr>
          <w:rFonts w:ascii="Times New Roman" w:hAnsi="Times New Roman"/>
          <w:b/>
          <w:sz w:val="28"/>
          <w:szCs w:val="28"/>
        </w:rPr>
        <w:t xml:space="preserve">Личностные, </w:t>
      </w:r>
      <w:proofErr w:type="spellStart"/>
      <w:r w:rsidRPr="00504558">
        <w:rPr>
          <w:rFonts w:ascii="Times New Roman" w:hAnsi="Times New Roman"/>
          <w:b/>
          <w:sz w:val="28"/>
          <w:szCs w:val="28"/>
        </w:rPr>
        <w:t>метапредметные</w:t>
      </w:r>
      <w:proofErr w:type="spellEnd"/>
      <w:r w:rsidRPr="00504558">
        <w:rPr>
          <w:rFonts w:ascii="Times New Roman" w:hAnsi="Times New Roman"/>
          <w:b/>
          <w:sz w:val="28"/>
          <w:szCs w:val="28"/>
        </w:rPr>
        <w:t xml:space="preserve"> и предметные результаты освоения конкретного учебного предмета, курса;</w:t>
      </w:r>
    </w:p>
    <w:p w:rsidR="00866170" w:rsidRPr="00866170" w:rsidRDefault="00866170" w:rsidP="0044781B">
      <w:pPr>
        <w:spacing w:after="0" w:line="240" w:lineRule="auto"/>
        <w:ind w:left="360"/>
        <w:rPr>
          <w:rFonts w:ascii="Times New Roman" w:hAnsi="Times New Roman"/>
          <w:sz w:val="28"/>
          <w:szCs w:val="28"/>
        </w:rPr>
      </w:pPr>
      <w:proofErr w:type="spellStart"/>
      <w:r w:rsidRPr="00866170">
        <w:rPr>
          <w:rFonts w:ascii="Times New Roman" w:hAnsi="Times New Roman"/>
          <w:b/>
          <w:i/>
          <w:sz w:val="28"/>
          <w:szCs w:val="28"/>
        </w:rPr>
        <w:t>Метапредметными</w:t>
      </w:r>
      <w:proofErr w:type="spellEnd"/>
      <w:r w:rsidRPr="00866170">
        <w:rPr>
          <w:rFonts w:ascii="Times New Roman" w:hAnsi="Times New Roman"/>
          <w:b/>
          <w:i/>
          <w:sz w:val="28"/>
          <w:szCs w:val="28"/>
        </w:rPr>
        <w:t xml:space="preserve"> результатами обучения физике</w:t>
      </w:r>
      <w:r w:rsidRPr="00866170">
        <w:rPr>
          <w:rFonts w:ascii="Times New Roman" w:hAnsi="Times New Roman"/>
          <w:sz w:val="28"/>
          <w:szCs w:val="28"/>
        </w:rPr>
        <w:t xml:space="preserve"> в 7 классе основной школы являются:</w:t>
      </w:r>
    </w:p>
    <w:p w:rsidR="00866170" w:rsidRPr="00866170" w:rsidRDefault="00866170" w:rsidP="0044781B">
      <w:pPr>
        <w:spacing w:after="0" w:line="240" w:lineRule="auto"/>
        <w:ind w:left="360"/>
        <w:rPr>
          <w:rFonts w:ascii="Times New Roman" w:hAnsi="Times New Roman"/>
          <w:sz w:val="28"/>
          <w:szCs w:val="28"/>
        </w:rPr>
      </w:pPr>
      <w:r w:rsidRPr="00866170">
        <w:rPr>
          <w:rFonts w:ascii="Times New Roman" w:hAnsi="Times New Roman"/>
          <w:sz w:val="28"/>
          <w:szCs w:val="28"/>
        </w:rPr>
        <w:t xml:space="preserve"> •овладение навыками самостоятельного приобретения новых знаний, организации учебной деятельности, постановки целей, планирования, самоконтроля и оценки результатов своей деятельности, умениями предвидеть возможные результаты своих действий;</w:t>
      </w:r>
    </w:p>
    <w:p w:rsidR="00866170" w:rsidRPr="00866170" w:rsidRDefault="00866170" w:rsidP="0044781B">
      <w:pPr>
        <w:spacing w:after="0" w:line="240" w:lineRule="auto"/>
        <w:ind w:left="360"/>
        <w:rPr>
          <w:rFonts w:ascii="Times New Roman" w:hAnsi="Times New Roman"/>
          <w:sz w:val="28"/>
          <w:szCs w:val="28"/>
        </w:rPr>
      </w:pPr>
      <w:r w:rsidRPr="00866170">
        <w:rPr>
          <w:rFonts w:ascii="Times New Roman" w:hAnsi="Times New Roman"/>
          <w:sz w:val="28"/>
          <w:szCs w:val="28"/>
        </w:rPr>
        <w:t xml:space="preserve"> •понимание различий между исходными фактами и гипотезами для их объяснения, теоретическими моделями и реальными объектами, овладение универсальными учебными действиями на примерах гипотез для объяснения известных фактов и экспериментальной проверки выдвигаемых гипотез, разработки теоретических моделей процессов или явлений;</w:t>
      </w:r>
    </w:p>
    <w:p w:rsidR="00866170" w:rsidRPr="00866170" w:rsidRDefault="00866170" w:rsidP="0044781B">
      <w:pPr>
        <w:spacing w:after="0" w:line="240" w:lineRule="auto"/>
        <w:ind w:left="360"/>
        <w:rPr>
          <w:rFonts w:ascii="Times New Roman" w:hAnsi="Times New Roman"/>
          <w:sz w:val="28"/>
          <w:szCs w:val="28"/>
        </w:rPr>
      </w:pPr>
      <w:r w:rsidRPr="00866170">
        <w:rPr>
          <w:rFonts w:ascii="Times New Roman" w:hAnsi="Times New Roman"/>
          <w:sz w:val="28"/>
          <w:szCs w:val="28"/>
        </w:rPr>
        <w:t xml:space="preserve"> •формирование умений воспринимать, перерабатывать и предъявлять информацию в словесной, образной, символической формах, анализировать и перерабатывать полученную информацию в соответствии с поставленными задачами, выделять основное содержание прочитанного текста, находить в нем ответы на поставленные вопросы и излагать его;</w:t>
      </w:r>
    </w:p>
    <w:p w:rsidR="00866170" w:rsidRPr="00866170" w:rsidRDefault="00866170" w:rsidP="0044781B">
      <w:pPr>
        <w:spacing w:after="0" w:line="240" w:lineRule="auto"/>
        <w:ind w:left="360"/>
        <w:rPr>
          <w:rFonts w:ascii="Times New Roman" w:hAnsi="Times New Roman"/>
          <w:sz w:val="28"/>
          <w:szCs w:val="28"/>
        </w:rPr>
      </w:pPr>
      <w:r w:rsidRPr="00866170">
        <w:rPr>
          <w:rFonts w:ascii="Times New Roman" w:hAnsi="Times New Roman"/>
          <w:sz w:val="28"/>
          <w:szCs w:val="28"/>
        </w:rPr>
        <w:t xml:space="preserve"> •приобретение опыта самостоятельного поиска, анализа и отбора информации с использованием различных источников и новых информационных технологий для решения познавательных задач;</w:t>
      </w:r>
    </w:p>
    <w:p w:rsidR="00866170" w:rsidRPr="00866170" w:rsidRDefault="00866170" w:rsidP="0044781B">
      <w:pPr>
        <w:spacing w:after="0" w:line="240" w:lineRule="auto"/>
        <w:ind w:left="360"/>
        <w:rPr>
          <w:rFonts w:ascii="Times New Roman" w:hAnsi="Times New Roman"/>
          <w:sz w:val="28"/>
          <w:szCs w:val="28"/>
        </w:rPr>
      </w:pPr>
      <w:r w:rsidRPr="00866170">
        <w:rPr>
          <w:rFonts w:ascii="Times New Roman" w:hAnsi="Times New Roman"/>
          <w:sz w:val="28"/>
          <w:szCs w:val="28"/>
        </w:rPr>
        <w:lastRenderedPageBreak/>
        <w:t xml:space="preserve"> •развитие монологической и диалогической речи, умения выражать свои мысли и способности выслушивать собеседника, понимать его точку зрения, признавать право другого человека на иное мнение;</w:t>
      </w:r>
    </w:p>
    <w:p w:rsidR="00866170" w:rsidRPr="00866170" w:rsidRDefault="00866170" w:rsidP="0044781B">
      <w:pPr>
        <w:spacing w:after="0" w:line="240" w:lineRule="auto"/>
        <w:ind w:left="360"/>
        <w:rPr>
          <w:rFonts w:ascii="Times New Roman" w:hAnsi="Times New Roman"/>
          <w:sz w:val="28"/>
          <w:szCs w:val="28"/>
        </w:rPr>
      </w:pPr>
      <w:r w:rsidRPr="00866170">
        <w:rPr>
          <w:rFonts w:ascii="Times New Roman" w:hAnsi="Times New Roman"/>
          <w:sz w:val="28"/>
          <w:szCs w:val="28"/>
        </w:rPr>
        <w:t xml:space="preserve"> •освоение приемов действий в нестандартных ситуациях, овладение эвристическими методами решения проблем;</w:t>
      </w:r>
    </w:p>
    <w:p w:rsidR="00866170" w:rsidRPr="00866170" w:rsidRDefault="00866170" w:rsidP="0044781B">
      <w:pPr>
        <w:spacing w:after="0" w:line="240" w:lineRule="auto"/>
        <w:ind w:left="360"/>
        <w:rPr>
          <w:rFonts w:ascii="Times New Roman" w:hAnsi="Times New Roman"/>
          <w:sz w:val="28"/>
          <w:szCs w:val="28"/>
        </w:rPr>
      </w:pPr>
      <w:r w:rsidRPr="00866170">
        <w:rPr>
          <w:rFonts w:ascii="Times New Roman" w:hAnsi="Times New Roman"/>
          <w:sz w:val="28"/>
          <w:szCs w:val="28"/>
        </w:rPr>
        <w:t xml:space="preserve"> •формирование умений работать в группе с выполнением различных социальных ролей, представлять и отстаивать свои взгляды и убеждения, вести дискуссию.</w:t>
      </w:r>
    </w:p>
    <w:p w:rsidR="00866170" w:rsidRPr="00866170" w:rsidRDefault="00866170" w:rsidP="0044781B">
      <w:pPr>
        <w:spacing w:after="0" w:line="240" w:lineRule="auto"/>
        <w:ind w:left="360"/>
        <w:rPr>
          <w:rFonts w:ascii="Times New Roman" w:hAnsi="Times New Roman"/>
          <w:sz w:val="28"/>
          <w:szCs w:val="28"/>
        </w:rPr>
      </w:pPr>
      <w:r w:rsidRPr="00866170">
        <w:rPr>
          <w:rFonts w:ascii="Times New Roman" w:hAnsi="Times New Roman"/>
          <w:b/>
          <w:i/>
          <w:sz w:val="28"/>
          <w:szCs w:val="28"/>
        </w:rPr>
        <w:t>Личностными результатами обучения физике</w:t>
      </w:r>
      <w:r w:rsidRPr="00866170">
        <w:rPr>
          <w:rFonts w:ascii="Times New Roman" w:hAnsi="Times New Roman"/>
          <w:sz w:val="28"/>
          <w:szCs w:val="28"/>
        </w:rPr>
        <w:t xml:space="preserve"> в 7 классе основной школы являются:</w:t>
      </w:r>
    </w:p>
    <w:p w:rsidR="00866170" w:rsidRPr="00866170" w:rsidRDefault="00866170" w:rsidP="0044781B">
      <w:pPr>
        <w:spacing w:after="0" w:line="240" w:lineRule="auto"/>
        <w:ind w:left="360"/>
        <w:rPr>
          <w:rFonts w:ascii="Times New Roman" w:hAnsi="Times New Roman"/>
          <w:sz w:val="28"/>
          <w:szCs w:val="28"/>
        </w:rPr>
      </w:pPr>
      <w:r w:rsidRPr="00866170">
        <w:rPr>
          <w:rFonts w:ascii="Times New Roman" w:hAnsi="Times New Roman"/>
          <w:sz w:val="28"/>
          <w:szCs w:val="28"/>
        </w:rPr>
        <w:t xml:space="preserve"> •</w:t>
      </w:r>
      <w:proofErr w:type="spellStart"/>
      <w:r w:rsidRPr="00866170">
        <w:rPr>
          <w:rFonts w:ascii="Times New Roman" w:hAnsi="Times New Roman"/>
          <w:sz w:val="28"/>
          <w:szCs w:val="28"/>
        </w:rPr>
        <w:t>сформированность</w:t>
      </w:r>
      <w:proofErr w:type="spellEnd"/>
      <w:r w:rsidRPr="00866170">
        <w:rPr>
          <w:rFonts w:ascii="Times New Roman" w:hAnsi="Times New Roman"/>
          <w:sz w:val="28"/>
          <w:szCs w:val="28"/>
        </w:rPr>
        <w:t xml:space="preserve"> познавательных интересов, интеллектуальных и творческих способностей учащихся;</w:t>
      </w:r>
    </w:p>
    <w:p w:rsidR="00866170" w:rsidRPr="00866170" w:rsidRDefault="00866170" w:rsidP="0044781B">
      <w:pPr>
        <w:spacing w:after="0" w:line="240" w:lineRule="auto"/>
        <w:ind w:left="360"/>
        <w:rPr>
          <w:rFonts w:ascii="Times New Roman" w:hAnsi="Times New Roman"/>
          <w:sz w:val="28"/>
          <w:szCs w:val="28"/>
        </w:rPr>
      </w:pPr>
      <w:r w:rsidRPr="00866170">
        <w:rPr>
          <w:rFonts w:ascii="Times New Roman" w:hAnsi="Times New Roman"/>
          <w:sz w:val="28"/>
          <w:szCs w:val="28"/>
        </w:rPr>
        <w:t xml:space="preserve"> •убежденность в возможности познания природы, в необходимости разумного использования достижений науки и технологий для дальнейшего развития человеческого общества, уважение к творцам науки и техники, отношение к физике как элементу общечеловеческой культуры;</w:t>
      </w:r>
    </w:p>
    <w:p w:rsidR="00866170" w:rsidRPr="00866170" w:rsidRDefault="00866170" w:rsidP="0044781B">
      <w:pPr>
        <w:spacing w:after="0" w:line="240" w:lineRule="auto"/>
        <w:ind w:left="360"/>
        <w:rPr>
          <w:rFonts w:ascii="Times New Roman" w:hAnsi="Times New Roman"/>
          <w:sz w:val="28"/>
          <w:szCs w:val="28"/>
        </w:rPr>
      </w:pPr>
      <w:r w:rsidRPr="00866170">
        <w:rPr>
          <w:rFonts w:ascii="Times New Roman" w:hAnsi="Times New Roman"/>
          <w:sz w:val="28"/>
          <w:szCs w:val="28"/>
        </w:rPr>
        <w:t xml:space="preserve"> •самостоятельность в приобретении новых знаний и практических умений;</w:t>
      </w:r>
    </w:p>
    <w:p w:rsidR="00866170" w:rsidRPr="00866170" w:rsidRDefault="00866170" w:rsidP="0044781B">
      <w:pPr>
        <w:spacing w:after="0" w:line="240" w:lineRule="auto"/>
        <w:ind w:left="360"/>
        <w:rPr>
          <w:rFonts w:ascii="Times New Roman" w:hAnsi="Times New Roman"/>
          <w:sz w:val="28"/>
          <w:szCs w:val="28"/>
        </w:rPr>
      </w:pPr>
      <w:r w:rsidRPr="00866170">
        <w:rPr>
          <w:rFonts w:ascii="Times New Roman" w:hAnsi="Times New Roman"/>
          <w:sz w:val="28"/>
          <w:szCs w:val="28"/>
        </w:rPr>
        <w:t>•мотивация образовательной деятельности школьников на основе личностно ориентированного подхода;</w:t>
      </w:r>
    </w:p>
    <w:p w:rsidR="00866170" w:rsidRDefault="00866170" w:rsidP="0044781B">
      <w:pPr>
        <w:spacing w:after="0" w:line="240" w:lineRule="auto"/>
        <w:ind w:left="360"/>
        <w:rPr>
          <w:rFonts w:ascii="Times New Roman" w:hAnsi="Times New Roman"/>
          <w:i/>
          <w:sz w:val="28"/>
          <w:szCs w:val="28"/>
        </w:rPr>
      </w:pPr>
      <w:r w:rsidRPr="00866170">
        <w:rPr>
          <w:rFonts w:ascii="Times New Roman" w:hAnsi="Times New Roman"/>
          <w:sz w:val="28"/>
          <w:szCs w:val="28"/>
        </w:rPr>
        <w:t xml:space="preserve"> •формирование ценностных отношений друг к другу, учителю, авторам открытий и изобретений, результатам обучения.</w:t>
      </w:r>
    </w:p>
    <w:p w:rsidR="00907543" w:rsidRPr="00B65248" w:rsidRDefault="00907543" w:rsidP="0044781B">
      <w:pPr>
        <w:spacing w:after="0" w:line="240" w:lineRule="auto"/>
        <w:jc w:val="center"/>
        <w:rPr>
          <w:rFonts w:ascii="Times New Roman" w:hAnsi="Times New Roman"/>
          <w:b/>
          <w:i/>
          <w:sz w:val="28"/>
          <w:szCs w:val="28"/>
        </w:rPr>
      </w:pPr>
      <w:r>
        <w:rPr>
          <w:rFonts w:ascii="Times New Roman" w:hAnsi="Times New Roman"/>
          <w:b/>
          <w:i/>
          <w:sz w:val="28"/>
          <w:szCs w:val="28"/>
        </w:rPr>
        <w:t>5.</w:t>
      </w:r>
      <w:r>
        <w:rPr>
          <w:rFonts w:ascii="Times New Roman" w:hAnsi="Times New Roman"/>
          <w:b/>
          <w:sz w:val="28"/>
          <w:szCs w:val="28"/>
        </w:rPr>
        <w:t>С</w:t>
      </w:r>
      <w:r w:rsidRPr="00907543">
        <w:rPr>
          <w:rFonts w:ascii="Times New Roman" w:hAnsi="Times New Roman"/>
          <w:b/>
          <w:sz w:val="28"/>
          <w:szCs w:val="28"/>
        </w:rPr>
        <w:t>одержание учебного предмета</w:t>
      </w:r>
    </w:p>
    <w:p w:rsidR="00907543" w:rsidRPr="0064516F" w:rsidRDefault="00907543" w:rsidP="0044781B">
      <w:pPr>
        <w:suppressAutoHyphens/>
        <w:spacing w:after="0" w:line="240" w:lineRule="auto"/>
        <w:ind w:firstLine="709"/>
        <w:jc w:val="center"/>
        <w:rPr>
          <w:rFonts w:ascii="Times New Roman" w:hAnsi="Times New Roman"/>
          <w:b/>
          <w:bCs/>
          <w:sz w:val="28"/>
          <w:szCs w:val="28"/>
          <w:lang w:eastAsia="ar-SA"/>
        </w:rPr>
      </w:pPr>
      <w:r w:rsidRPr="0064516F">
        <w:rPr>
          <w:rFonts w:ascii="Times New Roman" w:hAnsi="Times New Roman"/>
          <w:b/>
          <w:bCs/>
          <w:sz w:val="28"/>
          <w:szCs w:val="28"/>
          <w:lang w:eastAsia="ar-SA"/>
        </w:rPr>
        <w:t>Введение</w:t>
      </w:r>
    </w:p>
    <w:p w:rsidR="00907543" w:rsidRPr="0064516F" w:rsidRDefault="00907543" w:rsidP="0044781B">
      <w:pPr>
        <w:suppressAutoHyphens/>
        <w:spacing w:after="0" w:line="240" w:lineRule="auto"/>
        <w:ind w:firstLine="709"/>
        <w:jc w:val="both"/>
        <w:rPr>
          <w:rFonts w:ascii="Times New Roman" w:hAnsi="Times New Roman"/>
          <w:sz w:val="28"/>
          <w:szCs w:val="28"/>
          <w:lang w:eastAsia="ar-SA"/>
        </w:rPr>
      </w:pPr>
      <w:r w:rsidRPr="0064516F">
        <w:rPr>
          <w:rFonts w:ascii="Times New Roman" w:hAnsi="Times New Roman"/>
          <w:bCs/>
          <w:sz w:val="28"/>
          <w:szCs w:val="28"/>
          <w:lang w:eastAsia="ar-SA"/>
        </w:rPr>
        <w:t xml:space="preserve">Что и как изучают физика и </w:t>
      </w:r>
      <w:proofErr w:type="spellStart"/>
      <w:r w:rsidRPr="0064516F">
        <w:rPr>
          <w:rFonts w:ascii="Times New Roman" w:hAnsi="Times New Roman"/>
          <w:bCs/>
          <w:sz w:val="28"/>
          <w:szCs w:val="28"/>
          <w:lang w:eastAsia="ar-SA"/>
        </w:rPr>
        <w:t>астрономия</w:t>
      </w:r>
      <w:proofErr w:type="gramStart"/>
      <w:r w:rsidRPr="0064516F">
        <w:rPr>
          <w:rFonts w:ascii="Times New Roman" w:hAnsi="Times New Roman"/>
          <w:bCs/>
          <w:sz w:val="28"/>
          <w:szCs w:val="28"/>
          <w:lang w:eastAsia="ar-SA"/>
        </w:rPr>
        <w:t>.</w:t>
      </w:r>
      <w:r w:rsidRPr="0064516F">
        <w:rPr>
          <w:rFonts w:ascii="Times New Roman" w:hAnsi="Times New Roman"/>
          <w:sz w:val="28"/>
          <w:szCs w:val="28"/>
          <w:lang w:eastAsia="ar-SA"/>
        </w:rPr>
        <w:t>Ф</w:t>
      </w:r>
      <w:proofErr w:type="gramEnd"/>
      <w:r w:rsidRPr="0064516F">
        <w:rPr>
          <w:rFonts w:ascii="Times New Roman" w:hAnsi="Times New Roman"/>
          <w:sz w:val="28"/>
          <w:szCs w:val="28"/>
          <w:lang w:eastAsia="ar-SA"/>
        </w:rPr>
        <w:t>изические</w:t>
      </w:r>
      <w:proofErr w:type="spellEnd"/>
      <w:r w:rsidRPr="0064516F">
        <w:rPr>
          <w:rFonts w:ascii="Times New Roman" w:hAnsi="Times New Roman"/>
          <w:sz w:val="28"/>
          <w:szCs w:val="28"/>
          <w:lang w:eastAsia="ar-SA"/>
        </w:rPr>
        <w:t xml:space="preserve"> явления. Наблюдение и эксперимент. Гипотеза. Физические величины. Единицы величин. Измерение физических величин. Физические приборы. Понятие о точности измерений. Абсолютная погрешность. Запись результата прямого измерения с учётом абсолютной погрешности. Уменьшение погрешности измерений. Измерение малых величин.</w:t>
      </w:r>
    </w:p>
    <w:p w:rsidR="00907543" w:rsidRPr="0064516F" w:rsidRDefault="00907543" w:rsidP="0044781B">
      <w:pPr>
        <w:suppressAutoHyphens/>
        <w:spacing w:after="0" w:line="240" w:lineRule="auto"/>
        <w:ind w:firstLine="709"/>
        <w:jc w:val="both"/>
        <w:rPr>
          <w:rFonts w:ascii="Times New Roman" w:hAnsi="Times New Roman"/>
          <w:sz w:val="28"/>
          <w:szCs w:val="28"/>
          <w:lang w:eastAsia="ar-SA"/>
        </w:rPr>
      </w:pPr>
      <w:r w:rsidRPr="0064516F">
        <w:rPr>
          <w:rFonts w:ascii="Times New Roman" w:hAnsi="Times New Roman"/>
          <w:sz w:val="28"/>
          <w:szCs w:val="28"/>
          <w:lang w:eastAsia="ar-SA"/>
        </w:rPr>
        <w:t>Физические законы и границы их применимости. Физика и техника.</w:t>
      </w:r>
    </w:p>
    <w:p w:rsidR="00907543" w:rsidRPr="0064516F" w:rsidRDefault="00907543" w:rsidP="0044781B">
      <w:pPr>
        <w:suppressAutoHyphens/>
        <w:spacing w:after="0" w:line="240" w:lineRule="auto"/>
        <w:ind w:firstLine="709"/>
        <w:jc w:val="both"/>
        <w:rPr>
          <w:rFonts w:ascii="Times New Roman" w:hAnsi="Times New Roman"/>
          <w:i/>
          <w:iCs/>
          <w:sz w:val="28"/>
          <w:szCs w:val="28"/>
          <w:lang w:eastAsia="ar-SA"/>
        </w:rPr>
      </w:pPr>
      <w:r w:rsidRPr="0064516F">
        <w:rPr>
          <w:rFonts w:ascii="Times New Roman" w:hAnsi="Times New Roman"/>
          <w:i/>
          <w:iCs/>
          <w:sz w:val="28"/>
          <w:szCs w:val="28"/>
          <w:lang w:eastAsia="ar-SA"/>
        </w:rPr>
        <w:t>Демонстрации.</w:t>
      </w:r>
    </w:p>
    <w:p w:rsidR="00907543" w:rsidRPr="0064516F" w:rsidRDefault="00907543" w:rsidP="0044781B">
      <w:pPr>
        <w:suppressAutoHyphens/>
        <w:spacing w:after="0" w:line="240" w:lineRule="auto"/>
        <w:ind w:firstLine="709"/>
        <w:jc w:val="both"/>
        <w:rPr>
          <w:rFonts w:ascii="Times New Roman" w:hAnsi="Times New Roman"/>
          <w:sz w:val="28"/>
          <w:szCs w:val="28"/>
          <w:lang w:eastAsia="ar-SA"/>
        </w:rPr>
      </w:pPr>
      <w:r w:rsidRPr="0064516F">
        <w:rPr>
          <w:rFonts w:ascii="Times New Roman" w:hAnsi="Times New Roman"/>
          <w:sz w:val="28"/>
          <w:szCs w:val="28"/>
          <w:lang w:eastAsia="ar-SA"/>
        </w:rPr>
        <w:t xml:space="preserve">Наблюдения физических явлений: свободного падения тел, колебаний маятника, притяжения стального шара магнитом, свечения нити электрической лампы, электрической искры. </w:t>
      </w:r>
    </w:p>
    <w:p w:rsidR="00907543" w:rsidRPr="0064516F" w:rsidRDefault="00907543" w:rsidP="0044781B">
      <w:pPr>
        <w:suppressAutoHyphens/>
        <w:spacing w:after="0" w:line="240" w:lineRule="auto"/>
        <w:ind w:firstLine="709"/>
        <w:jc w:val="both"/>
        <w:rPr>
          <w:rFonts w:ascii="Times New Roman" w:hAnsi="Times New Roman"/>
          <w:i/>
          <w:iCs/>
          <w:sz w:val="28"/>
          <w:szCs w:val="28"/>
          <w:lang w:eastAsia="ar-SA"/>
        </w:rPr>
      </w:pPr>
      <w:r w:rsidRPr="0064516F">
        <w:rPr>
          <w:rFonts w:ascii="Times New Roman" w:hAnsi="Times New Roman"/>
          <w:i/>
          <w:iCs/>
          <w:sz w:val="28"/>
          <w:szCs w:val="28"/>
          <w:lang w:eastAsia="ar-SA"/>
        </w:rPr>
        <w:t>Лабораторные работы и опыты</w:t>
      </w:r>
    </w:p>
    <w:p w:rsidR="00907543" w:rsidRPr="0064516F" w:rsidRDefault="00907543" w:rsidP="0044781B">
      <w:pPr>
        <w:numPr>
          <w:ilvl w:val="1"/>
          <w:numId w:val="5"/>
        </w:numPr>
        <w:suppressAutoHyphens/>
        <w:spacing w:after="0" w:line="240" w:lineRule="auto"/>
        <w:ind w:firstLine="709"/>
        <w:jc w:val="both"/>
        <w:rPr>
          <w:rFonts w:ascii="Times New Roman" w:hAnsi="Times New Roman"/>
          <w:sz w:val="28"/>
          <w:szCs w:val="28"/>
          <w:lang w:eastAsia="ar-SA"/>
        </w:rPr>
      </w:pPr>
      <w:r w:rsidRPr="0064516F">
        <w:rPr>
          <w:rFonts w:ascii="Times New Roman" w:hAnsi="Times New Roman"/>
          <w:sz w:val="28"/>
          <w:szCs w:val="28"/>
          <w:lang w:eastAsia="ar-SA"/>
        </w:rPr>
        <w:t>Измерение длины, объёма и температуры тела.</w:t>
      </w:r>
    </w:p>
    <w:p w:rsidR="00907543" w:rsidRPr="0064516F" w:rsidRDefault="00907543" w:rsidP="0044781B">
      <w:pPr>
        <w:numPr>
          <w:ilvl w:val="1"/>
          <w:numId w:val="5"/>
        </w:numPr>
        <w:suppressAutoHyphens/>
        <w:spacing w:after="0" w:line="240" w:lineRule="auto"/>
        <w:ind w:firstLine="709"/>
        <w:jc w:val="both"/>
        <w:rPr>
          <w:rFonts w:ascii="Times New Roman" w:hAnsi="Times New Roman"/>
          <w:sz w:val="28"/>
          <w:szCs w:val="28"/>
          <w:lang w:eastAsia="ar-SA"/>
        </w:rPr>
      </w:pPr>
      <w:r w:rsidRPr="0064516F">
        <w:rPr>
          <w:rFonts w:ascii="Times New Roman" w:hAnsi="Times New Roman"/>
          <w:sz w:val="28"/>
          <w:szCs w:val="28"/>
          <w:lang w:eastAsia="ar-SA"/>
        </w:rPr>
        <w:t>Измерение размеров малых тел.</w:t>
      </w:r>
    </w:p>
    <w:p w:rsidR="00907543" w:rsidRPr="0064516F" w:rsidRDefault="00907543" w:rsidP="0044781B">
      <w:pPr>
        <w:numPr>
          <w:ilvl w:val="1"/>
          <w:numId w:val="5"/>
        </w:numPr>
        <w:suppressAutoHyphens/>
        <w:spacing w:after="0" w:line="240" w:lineRule="auto"/>
        <w:ind w:firstLine="709"/>
        <w:jc w:val="both"/>
        <w:rPr>
          <w:rFonts w:ascii="Times New Roman" w:hAnsi="Times New Roman"/>
          <w:sz w:val="28"/>
          <w:szCs w:val="28"/>
          <w:lang w:eastAsia="ar-SA"/>
        </w:rPr>
      </w:pPr>
      <w:r w:rsidRPr="0064516F">
        <w:rPr>
          <w:rFonts w:ascii="Times New Roman" w:hAnsi="Times New Roman"/>
          <w:sz w:val="28"/>
          <w:szCs w:val="28"/>
          <w:lang w:eastAsia="ar-SA"/>
        </w:rPr>
        <w:t>Измерение времени.</w:t>
      </w:r>
    </w:p>
    <w:p w:rsidR="00907543" w:rsidRPr="0064516F" w:rsidRDefault="00907543" w:rsidP="0044781B">
      <w:pPr>
        <w:suppressAutoHyphens/>
        <w:spacing w:after="0" w:line="240" w:lineRule="auto"/>
        <w:ind w:firstLine="709"/>
        <w:jc w:val="both"/>
        <w:rPr>
          <w:rFonts w:ascii="Times New Roman" w:hAnsi="Times New Roman"/>
          <w:bCs/>
          <w:sz w:val="28"/>
          <w:szCs w:val="28"/>
          <w:lang w:eastAsia="ar-SA"/>
        </w:rPr>
      </w:pPr>
      <w:r w:rsidRPr="0064516F">
        <w:rPr>
          <w:rFonts w:ascii="Times New Roman" w:hAnsi="Times New Roman"/>
          <w:bCs/>
          <w:i/>
          <w:sz w:val="28"/>
          <w:szCs w:val="28"/>
          <w:lang w:eastAsia="ar-SA"/>
        </w:rPr>
        <w:t>Характеристика основных видов деятельности ученика (на уровне учебных действий)</w:t>
      </w:r>
      <w:proofErr w:type="gramStart"/>
      <w:r w:rsidRPr="0064516F">
        <w:rPr>
          <w:rFonts w:ascii="Times New Roman" w:hAnsi="Times New Roman"/>
          <w:bCs/>
          <w:i/>
          <w:sz w:val="28"/>
          <w:szCs w:val="28"/>
          <w:lang w:eastAsia="ar-SA"/>
        </w:rPr>
        <w:t>:</w:t>
      </w:r>
      <w:r w:rsidRPr="0064516F">
        <w:rPr>
          <w:rFonts w:ascii="Times New Roman" w:hAnsi="Times New Roman"/>
          <w:bCs/>
          <w:sz w:val="28"/>
          <w:szCs w:val="28"/>
          <w:lang w:eastAsia="ar-SA"/>
        </w:rPr>
        <w:t>Н</w:t>
      </w:r>
      <w:proofErr w:type="gramEnd"/>
      <w:r w:rsidRPr="0064516F">
        <w:rPr>
          <w:rFonts w:ascii="Times New Roman" w:hAnsi="Times New Roman"/>
          <w:bCs/>
          <w:sz w:val="28"/>
          <w:szCs w:val="28"/>
          <w:lang w:eastAsia="ar-SA"/>
        </w:rPr>
        <w:t>аблюдать и описывать  физические явления, высказывать предположения – гипотезы, измерять расстояния и промежутки времени, определять цену деления шкалы прибора.</w:t>
      </w:r>
    </w:p>
    <w:p w:rsidR="00907543" w:rsidRPr="0064516F" w:rsidRDefault="00907543" w:rsidP="0044781B">
      <w:pPr>
        <w:suppressAutoHyphens/>
        <w:spacing w:after="0" w:line="240" w:lineRule="auto"/>
        <w:ind w:firstLine="709"/>
        <w:jc w:val="center"/>
        <w:rPr>
          <w:rFonts w:ascii="Times New Roman" w:hAnsi="Times New Roman"/>
          <w:b/>
          <w:bCs/>
          <w:sz w:val="28"/>
          <w:szCs w:val="28"/>
          <w:lang w:eastAsia="ar-SA"/>
        </w:rPr>
      </w:pPr>
      <w:r w:rsidRPr="0064516F">
        <w:rPr>
          <w:rFonts w:ascii="Times New Roman" w:hAnsi="Times New Roman"/>
          <w:b/>
          <w:bCs/>
          <w:sz w:val="28"/>
          <w:szCs w:val="28"/>
          <w:lang w:eastAsia="ar-SA"/>
        </w:rPr>
        <w:t>Механические явления</w:t>
      </w:r>
    </w:p>
    <w:p w:rsidR="00907543" w:rsidRPr="0064516F" w:rsidRDefault="00907543" w:rsidP="0044781B">
      <w:pPr>
        <w:suppressAutoHyphens/>
        <w:spacing w:after="0" w:line="240" w:lineRule="auto"/>
        <w:ind w:firstLine="709"/>
        <w:jc w:val="both"/>
        <w:rPr>
          <w:rFonts w:ascii="Times New Roman" w:hAnsi="Times New Roman"/>
          <w:sz w:val="28"/>
          <w:szCs w:val="28"/>
          <w:lang w:eastAsia="ar-SA"/>
        </w:rPr>
      </w:pPr>
      <w:r w:rsidRPr="0064516F">
        <w:rPr>
          <w:rFonts w:ascii="Times New Roman" w:hAnsi="Times New Roman"/>
          <w:sz w:val="28"/>
          <w:szCs w:val="28"/>
          <w:lang w:eastAsia="ar-SA"/>
        </w:rPr>
        <w:t>Механическое движение и его виды. Относи</w:t>
      </w:r>
      <w:r w:rsidRPr="0064516F">
        <w:rPr>
          <w:rFonts w:ascii="Times New Roman" w:hAnsi="Times New Roman"/>
          <w:sz w:val="28"/>
          <w:szCs w:val="28"/>
          <w:lang w:eastAsia="ar-SA"/>
        </w:rPr>
        <w:softHyphen/>
        <w:t xml:space="preserve">тельность механического движения. Траектория. Путь. Равномерное прямолинейное движение. Скорость равномерного </w:t>
      </w:r>
      <w:r w:rsidRPr="0064516F">
        <w:rPr>
          <w:rFonts w:ascii="Times New Roman" w:hAnsi="Times New Roman"/>
          <w:sz w:val="28"/>
          <w:szCs w:val="28"/>
          <w:lang w:eastAsia="ar-SA"/>
        </w:rPr>
        <w:lastRenderedPageBreak/>
        <w:t>прямолинейного движения. Неравномерное прямолинейное движение. Средняя скорость. Равноускоренное движение. Ускорение.</w:t>
      </w:r>
    </w:p>
    <w:p w:rsidR="00907543" w:rsidRPr="0064516F" w:rsidRDefault="00907543" w:rsidP="0044781B">
      <w:pPr>
        <w:suppressAutoHyphens/>
        <w:spacing w:after="0" w:line="240" w:lineRule="auto"/>
        <w:ind w:firstLine="709"/>
        <w:jc w:val="both"/>
        <w:rPr>
          <w:rFonts w:ascii="Times New Roman" w:hAnsi="Times New Roman"/>
          <w:sz w:val="28"/>
          <w:szCs w:val="28"/>
          <w:lang w:eastAsia="ar-SA"/>
        </w:rPr>
      </w:pPr>
      <w:r w:rsidRPr="0064516F">
        <w:rPr>
          <w:rFonts w:ascii="Times New Roman" w:hAnsi="Times New Roman"/>
          <w:sz w:val="28"/>
          <w:szCs w:val="28"/>
          <w:lang w:eastAsia="ar-SA"/>
        </w:rPr>
        <w:t xml:space="preserve">Явление инерции. Взаимодействие тел. Масса тела. Измерение массы при помощи весов. Плотность вещества. </w:t>
      </w:r>
    </w:p>
    <w:p w:rsidR="00907543" w:rsidRDefault="00907543" w:rsidP="0044781B">
      <w:pPr>
        <w:suppressAutoHyphens/>
        <w:spacing w:after="0" w:line="240" w:lineRule="auto"/>
        <w:ind w:firstLine="709"/>
        <w:jc w:val="both"/>
        <w:rPr>
          <w:rFonts w:ascii="Times New Roman" w:hAnsi="Times New Roman"/>
          <w:sz w:val="28"/>
          <w:szCs w:val="28"/>
          <w:lang w:eastAsia="ar-SA"/>
        </w:rPr>
      </w:pPr>
      <w:r w:rsidRPr="0064516F">
        <w:rPr>
          <w:rFonts w:ascii="Times New Roman" w:hAnsi="Times New Roman"/>
          <w:sz w:val="28"/>
          <w:szCs w:val="28"/>
          <w:lang w:eastAsia="ar-SA"/>
        </w:rPr>
        <w:t>Сила. Графическое изображение сил. Измерение сил. Динамометр. Международная система единиц. Равнодействующая сил. Сложение сил, направленных по одной прямой. Сила упругости. Закон Гука. Сила тяжести. Ускорение свободного падения. Центр тяжести. Закон всемирного тяготения. Вес тела. Невесомость. Давление. Сила трения. Виды трения.</w:t>
      </w:r>
    </w:p>
    <w:p w:rsidR="00907543" w:rsidRPr="0064516F" w:rsidRDefault="00907543" w:rsidP="0044781B">
      <w:pPr>
        <w:suppressAutoHyphens/>
        <w:spacing w:after="0" w:line="240" w:lineRule="auto"/>
        <w:ind w:firstLine="709"/>
        <w:jc w:val="both"/>
        <w:rPr>
          <w:rFonts w:ascii="Times New Roman" w:hAnsi="Times New Roman"/>
          <w:sz w:val="28"/>
          <w:szCs w:val="28"/>
          <w:lang w:eastAsia="ar-SA"/>
        </w:rPr>
      </w:pPr>
      <w:r w:rsidRPr="0064516F">
        <w:rPr>
          <w:rFonts w:ascii="Times New Roman" w:hAnsi="Times New Roman"/>
          <w:sz w:val="28"/>
          <w:szCs w:val="28"/>
          <w:lang w:eastAsia="ar-SA"/>
        </w:rPr>
        <w:t>Механическая работа. Мощность. Простые механизмы. Условие равновесия рычага. «Золотое правило» механики. Применение простых механизмов. КПД механизмов. Энергия. Кинетическая энергия. Потенциальная энергия. Закон сохранения энергии. Энергия рек и ветра.</w:t>
      </w:r>
    </w:p>
    <w:p w:rsidR="00907543" w:rsidRPr="0064516F" w:rsidRDefault="00907543" w:rsidP="0044781B">
      <w:pPr>
        <w:suppressAutoHyphens/>
        <w:spacing w:after="0" w:line="240" w:lineRule="auto"/>
        <w:ind w:firstLine="709"/>
        <w:jc w:val="both"/>
        <w:rPr>
          <w:rFonts w:ascii="Times New Roman" w:hAnsi="Times New Roman"/>
          <w:i/>
          <w:iCs/>
          <w:sz w:val="28"/>
          <w:szCs w:val="28"/>
          <w:lang w:eastAsia="ar-SA"/>
        </w:rPr>
      </w:pPr>
      <w:r w:rsidRPr="0064516F">
        <w:rPr>
          <w:rFonts w:ascii="Times New Roman" w:hAnsi="Times New Roman"/>
          <w:i/>
          <w:iCs/>
          <w:sz w:val="28"/>
          <w:szCs w:val="28"/>
          <w:lang w:eastAsia="ar-SA"/>
        </w:rPr>
        <w:t>Демонстрации:</w:t>
      </w:r>
    </w:p>
    <w:p w:rsidR="00907543" w:rsidRPr="0064516F" w:rsidRDefault="00907543" w:rsidP="0044781B">
      <w:pPr>
        <w:numPr>
          <w:ilvl w:val="2"/>
          <w:numId w:val="5"/>
        </w:numPr>
        <w:suppressAutoHyphens/>
        <w:spacing w:after="0" w:line="240" w:lineRule="auto"/>
        <w:ind w:firstLine="709"/>
        <w:jc w:val="both"/>
        <w:rPr>
          <w:rFonts w:ascii="Times New Roman" w:hAnsi="Times New Roman"/>
          <w:sz w:val="28"/>
          <w:szCs w:val="28"/>
          <w:lang w:eastAsia="ar-SA"/>
        </w:rPr>
      </w:pPr>
      <w:r w:rsidRPr="0064516F">
        <w:rPr>
          <w:rFonts w:ascii="Times New Roman" w:hAnsi="Times New Roman"/>
          <w:sz w:val="28"/>
          <w:szCs w:val="28"/>
          <w:lang w:eastAsia="ar-SA"/>
        </w:rPr>
        <w:t>Равномерное прямолинейное движение.</w:t>
      </w:r>
    </w:p>
    <w:p w:rsidR="00907543" w:rsidRPr="0064516F" w:rsidRDefault="00907543" w:rsidP="0044781B">
      <w:pPr>
        <w:numPr>
          <w:ilvl w:val="2"/>
          <w:numId w:val="5"/>
        </w:numPr>
        <w:suppressAutoHyphens/>
        <w:spacing w:after="0" w:line="240" w:lineRule="auto"/>
        <w:ind w:firstLine="709"/>
        <w:jc w:val="both"/>
        <w:rPr>
          <w:rFonts w:ascii="Times New Roman" w:hAnsi="Times New Roman"/>
          <w:sz w:val="28"/>
          <w:szCs w:val="28"/>
          <w:lang w:eastAsia="ar-SA"/>
        </w:rPr>
      </w:pPr>
      <w:r w:rsidRPr="0064516F">
        <w:rPr>
          <w:rFonts w:ascii="Times New Roman" w:hAnsi="Times New Roman"/>
          <w:sz w:val="28"/>
          <w:szCs w:val="28"/>
          <w:lang w:eastAsia="ar-SA"/>
        </w:rPr>
        <w:t>Свободное падение тел.</w:t>
      </w:r>
    </w:p>
    <w:p w:rsidR="00907543" w:rsidRPr="0064516F" w:rsidRDefault="00907543" w:rsidP="0044781B">
      <w:pPr>
        <w:numPr>
          <w:ilvl w:val="2"/>
          <w:numId w:val="5"/>
        </w:numPr>
        <w:suppressAutoHyphens/>
        <w:spacing w:after="0" w:line="240" w:lineRule="auto"/>
        <w:ind w:firstLine="709"/>
        <w:jc w:val="both"/>
        <w:rPr>
          <w:rFonts w:ascii="Times New Roman" w:hAnsi="Times New Roman"/>
          <w:sz w:val="28"/>
          <w:szCs w:val="28"/>
          <w:lang w:eastAsia="ar-SA"/>
        </w:rPr>
      </w:pPr>
      <w:r w:rsidRPr="0064516F">
        <w:rPr>
          <w:rFonts w:ascii="Times New Roman" w:hAnsi="Times New Roman"/>
          <w:sz w:val="28"/>
          <w:szCs w:val="28"/>
          <w:lang w:eastAsia="ar-SA"/>
        </w:rPr>
        <w:t>Равноускоренное прямолинейное движение.</w:t>
      </w:r>
    </w:p>
    <w:p w:rsidR="00907543" w:rsidRPr="0064516F" w:rsidRDefault="00907543" w:rsidP="0044781B">
      <w:pPr>
        <w:suppressAutoHyphens/>
        <w:spacing w:after="0" w:line="240" w:lineRule="auto"/>
        <w:ind w:firstLine="709"/>
        <w:jc w:val="both"/>
        <w:rPr>
          <w:rFonts w:ascii="Times New Roman" w:hAnsi="Times New Roman"/>
          <w:i/>
          <w:iCs/>
          <w:sz w:val="28"/>
          <w:szCs w:val="28"/>
          <w:lang w:eastAsia="ar-SA"/>
        </w:rPr>
      </w:pPr>
      <w:r w:rsidRPr="0064516F">
        <w:rPr>
          <w:rFonts w:ascii="Times New Roman" w:hAnsi="Times New Roman"/>
          <w:i/>
          <w:iCs/>
          <w:sz w:val="28"/>
          <w:szCs w:val="28"/>
          <w:lang w:eastAsia="ar-SA"/>
        </w:rPr>
        <w:t>Лабораторные работы и опыты:</w:t>
      </w:r>
    </w:p>
    <w:p w:rsidR="00907543" w:rsidRPr="0064516F" w:rsidRDefault="00907543" w:rsidP="0044781B">
      <w:pPr>
        <w:numPr>
          <w:ilvl w:val="3"/>
          <w:numId w:val="5"/>
        </w:numPr>
        <w:suppressAutoHyphens/>
        <w:spacing w:after="0" w:line="240" w:lineRule="auto"/>
        <w:ind w:firstLine="709"/>
        <w:jc w:val="both"/>
        <w:rPr>
          <w:rFonts w:ascii="Times New Roman" w:hAnsi="Times New Roman"/>
          <w:sz w:val="28"/>
          <w:szCs w:val="28"/>
          <w:lang w:eastAsia="ar-SA"/>
        </w:rPr>
      </w:pPr>
      <w:r w:rsidRPr="0064516F">
        <w:rPr>
          <w:rFonts w:ascii="Times New Roman" w:hAnsi="Times New Roman"/>
          <w:sz w:val="28"/>
          <w:szCs w:val="28"/>
          <w:lang w:eastAsia="ar-SA"/>
        </w:rPr>
        <w:t>Изучение равномерного движения.</w:t>
      </w:r>
    </w:p>
    <w:p w:rsidR="00907543" w:rsidRPr="0064516F" w:rsidRDefault="00907543" w:rsidP="0044781B">
      <w:pPr>
        <w:numPr>
          <w:ilvl w:val="3"/>
          <w:numId w:val="5"/>
        </w:numPr>
        <w:suppressAutoHyphens/>
        <w:spacing w:after="0" w:line="240" w:lineRule="auto"/>
        <w:ind w:firstLine="709"/>
        <w:jc w:val="both"/>
        <w:rPr>
          <w:rFonts w:ascii="Times New Roman" w:hAnsi="Times New Roman"/>
          <w:sz w:val="28"/>
          <w:szCs w:val="28"/>
          <w:lang w:eastAsia="ar-SA"/>
        </w:rPr>
      </w:pPr>
      <w:r w:rsidRPr="0064516F">
        <w:rPr>
          <w:rFonts w:ascii="Times New Roman" w:hAnsi="Times New Roman"/>
          <w:sz w:val="28"/>
          <w:szCs w:val="28"/>
          <w:lang w:eastAsia="ar-SA"/>
        </w:rPr>
        <w:t>Измерение массы тела на рычажных весах.</w:t>
      </w:r>
    </w:p>
    <w:p w:rsidR="00907543" w:rsidRPr="0064516F" w:rsidRDefault="00907543" w:rsidP="0044781B">
      <w:pPr>
        <w:numPr>
          <w:ilvl w:val="3"/>
          <w:numId w:val="5"/>
        </w:numPr>
        <w:suppressAutoHyphens/>
        <w:spacing w:after="0" w:line="240" w:lineRule="auto"/>
        <w:ind w:firstLine="709"/>
        <w:jc w:val="both"/>
        <w:rPr>
          <w:rFonts w:ascii="Times New Roman" w:hAnsi="Times New Roman"/>
          <w:sz w:val="28"/>
          <w:szCs w:val="28"/>
          <w:lang w:eastAsia="ar-SA"/>
        </w:rPr>
      </w:pPr>
      <w:r w:rsidRPr="0064516F">
        <w:rPr>
          <w:rFonts w:ascii="Times New Roman" w:hAnsi="Times New Roman"/>
          <w:sz w:val="28"/>
          <w:szCs w:val="28"/>
          <w:lang w:eastAsia="ar-SA"/>
        </w:rPr>
        <w:t xml:space="preserve">Измерение плотности вещества твердого тела. </w:t>
      </w:r>
    </w:p>
    <w:p w:rsidR="00907543" w:rsidRPr="0064516F" w:rsidRDefault="00907543" w:rsidP="0044781B">
      <w:pPr>
        <w:numPr>
          <w:ilvl w:val="3"/>
          <w:numId w:val="5"/>
        </w:numPr>
        <w:suppressAutoHyphens/>
        <w:spacing w:after="0" w:line="240" w:lineRule="auto"/>
        <w:ind w:firstLine="709"/>
        <w:jc w:val="both"/>
        <w:rPr>
          <w:rFonts w:ascii="Times New Roman" w:hAnsi="Times New Roman"/>
          <w:sz w:val="28"/>
          <w:szCs w:val="28"/>
          <w:lang w:eastAsia="ar-SA"/>
        </w:rPr>
      </w:pPr>
      <w:r w:rsidRPr="0064516F">
        <w:rPr>
          <w:rFonts w:ascii="Times New Roman" w:hAnsi="Times New Roman"/>
          <w:sz w:val="28"/>
          <w:szCs w:val="28"/>
          <w:lang w:eastAsia="ar-SA"/>
        </w:rPr>
        <w:t>Градуировка динамометра и измерение сил.</w:t>
      </w:r>
    </w:p>
    <w:p w:rsidR="00907543" w:rsidRPr="0064516F" w:rsidRDefault="00907543" w:rsidP="0044781B">
      <w:pPr>
        <w:numPr>
          <w:ilvl w:val="3"/>
          <w:numId w:val="5"/>
        </w:numPr>
        <w:suppressAutoHyphens/>
        <w:spacing w:after="0" w:line="240" w:lineRule="auto"/>
        <w:ind w:firstLine="709"/>
        <w:jc w:val="both"/>
        <w:rPr>
          <w:rFonts w:ascii="Times New Roman" w:hAnsi="Times New Roman"/>
          <w:sz w:val="28"/>
          <w:szCs w:val="28"/>
          <w:lang w:eastAsia="ar-SA"/>
        </w:rPr>
      </w:pPr>
      <w:r w:rsidRPr="0064516F">
        <w:rPr>
          <w:rFonts w:ascii="Times New Roman" w:hAnsi="Times New Roman"/>
          <w:sz w:val="28"/>
          <w:szCs w:val="28"/>
          <w:lang w:eastAsia="ar-SA"/>
        </w:rPr>
        <w:t>Измерение коэффициента трения скольжения.</w:t>
      </w:r>
    </w:p>
    <w:p w:rsidR="00907543" w:rsidRPr="0064516F" w:rsidRDefault="00907543" w:rsidP="0044781B">
      <w:pPr>
        <w:numPr>
          <w:ilvl w:val="3"/>
          <w:numId w:val="5"/>
        </w:numPr>
        <w:suppressAutoHyphens/>
        <w:spacing w:after="0" w:line="240" w:lineRule="auto"/>
        <w:ind w:firstLine="709"/>
        <w:jc w:val="both"/>
        <w:rPr>
          <w:rFonts w:ascii="Times New Roman" w:hAnsi="Times New Roman"/>
          <w:sz w:val="28"/>
          <w:szCs w:val="28"/>
          <w:lang w:eastAsia="ar-SA"/>
        </w:rPr>
      </w:pPr>
      <w:r w:rsidRPr="0064516F">
        <w:rPr>
          <w:rFonts w:ascii="Times New Roman" w:hAnsi="Times New Roman"/>
          <w:sz w:val="28"/>
          <w:szCs w:val="28"/>
          <w:lang w:eastAsia="ar-SA"/>
        </w:rPr>
        <w:t>Изучение условия равновесия рычага.</w:t>
      </w:r>
    </w:p>
    <w:p w:rsidR="00907543" w:rsidRPr="0064516F" w:rsidRDefault="00907543" w:rsidP="0044781B">
      <w:pPr>
        <w:numPr>
          <w:ilvl w:val="3"/>
          <w:numId w:val="5"/>
        </w:numPr>
        <w:suppressAutoHyphens/>
        <w:spacing w:after="0" w:line="240" w:lineRule="auto"/>
        <w:ind w:firstLine="709"/>
        <w:jc w:val="both"/>
        <w:rPr>
          <w:rFonts w:ascii="Times New Roman" w:hAnsi="Times New Roman"/>
          <w:sz w:val="28"/>
          <w:szCs w:val="28"/>
          <w:lang w:eastAsia="ar-SA"/>
        </w:rPr>
      </w:pPr>
      <w:r w:rsidRPr="0064516F">
        <w:rPr>
          <w:rFonts w:ascii="Times New Roman" w:hAnsi="Times New Roman"/>
          <w:sz w:val="28"/>
          <w:szCs w:val="28"/>
          <w:lang w:eastAsia="ar-SA"/>
        </w:rPr>
        <w:t>Измерение КПД при подъеме тела по наклонной плоскости.</w:t>
      </w:r>
    </w:p>
    <w:p w:rsidR="00907543" w:rsidRPr="0064516F" w:rsidRDefault="00907543" w:rsidP="0044781B">
      <w:pPr>
        <w:suppressAutoHyphens/>
        <w:spacing w:after="0" w:line="240" w:lineRule="auto"/>
        <w:ind w:left="709"/>
        <w:jc w:val="both"/>
        <w:rPr>
          <w:rFonts w:ascii="Times New Roman" w:hAnsi="Times New Roman"/>
          <w:bCs/>
          <w:sz w:val="28"/>
          <w:szCs w:val="28"/>
          <w:lang w:eastAsia="ar-SA"/>
        </w:rPr>
      </w:pPr>
      <w:r w:rsidRPr="0064516F">
        <w:rPr>
          <w:rFonts w:ascii="Times New Roman" w:hAnsi="Times New Roman"/>
          <w:bCs/>
          <w:i/>
          <w:sz w:val="28"/>
          <w:szCs w:val="28"/>
          <w:lang w:eastAsia="ar-SA"/>
        </w:rPr>
        <w:t>Характеристика основных видов деятельности ученика (на уровне учебных действий):</w:t>
      </w:r>
    </w:p>
    <w:p w:rsidR="00907543" w:rsidRPr="0064516F" w:rsidRDefault="00907543" w:rsidP="0044781B">
      <w:pPr>
        <w:suppressAutoHyphens/>
        <w:spacing w:after="0" w:line="240" w:lineRule="auto"/>
        <w:jc w:val="both"/>
        <w:rPr>
          <w:rFonts w:ascii="Times New Roman" w:hAnsi="Times New Roman"/>
          <w:sz w:val="28"/>
          <w:szCs w:val="28"/>
          <w:lang w:eastAsia="ar-SA"/>
        </w:rPr>
      </w:pPr>
      <w:r w:rsidRPr="0064516F">
        <w:rPr>
          <w:rFonts w:ascii="Times New Roman" w:hAnsi="Times New Roman"/>
          <w:bCs/>
          <w:sz w:val="28"/>
          <w:szCs w:val="28"/>
          <w:lang w:eastAsia="ar-SA"/>
        </w:rPr>
        <w:t>Рассчитывать путь и скорость тела при равномерном прямолинейном движении. Представлять результаты измерений и вычислений в виде таблиц и графиков. Определять путь, пройденный за данный промежуток времени, и скорость тела по графику зависимости пути равномерного движения от времени. Рассчитывать путь и скорость при равноускоренном прямолинейном движении  тела. Определять путь и ускорение движения тела по графику зависимости скорости равноускоренного прямолинейного движения тела от  времени. Измерять массу тела, измерять плотность вещества. Вычислять ускорение тела, силы, действующей на тело, или массы на основе второго закона Ньютона. Исследовать зависимость удлинения стальной пружины от приложенной силы. Исследовать зависимость  силы трения скольжения от площади соприкосновения тел и силы нормального давления. Измерять силы взаимодействия двух тел. Вычислять силу всемирного тяготения. Исследовать условия равновесия рычага.</w:t>
      </w:r>
      <w:r w:rsidRPr="0064516F">
        <w:rPr>
          <w:rFonts w:ascii="Times New Roman" w:hAnsi="Times New Roman"/>
          <w:sz w:val="28"/>
          <w:szCs w:val="28"/>
          <w:lang w:eastAsia="ar-SA"/>
        </w:rPr>
        <w:t xml:space="preserve"> Вычислять кинетическую энергию тела. Вычислять потенциальную энергию тела, поднятого над Землей. Применять закон сохранения  механической энергии для расчета потенциальной и кинетической энергии тела. Измерять КПД наклонной плоскости. Объяснять процесс колебаний маятника. </w:t>
      </w:r>
    </w:p>
    <w:p w:rsidR="0044781B" w:rsidRDefault="0044781B" w:rsidP="0044781B">
      <w:pPr>
        <w:suppressAutoHyphens/>
        <w:spacing w:after="0" w:line="240" w:lineRule="auto"/>
        <w:ind w:firstLine="709"/>
        <w:jc w:val="center"/>
        <w:rPr>
          <w:rFonts w:ascii="Times New Roman" w:hAnsi="Times New Roman"/>
          <w:b/>
          <w:bCs/>
          <w:sz w:val="28"/>
          <w:szCs w:val="28"/>
          <w:lang w:eastAsia="ar-SA"/>
        </w:rPr>
      </w:pPr>
    </w:p>
    <w:p w:rsidR="00907543" w:rsidRPr="0064516F" w:rsidRDefault="00907543" w:rsidP="0044781B">
      <w:pPr>
        <w:suppressAutoHyphens/>
        <w:spacing w:after="0" w:line="240" w:lineRule="auto"/>
        <w:ind w:firstLine="709"/>
        <w:jc w:val="center"/>
        <w:rPr>
          <w:rFonts w:ascii="Times New Roman" w:hAnsi="Times New Roman"/>
          <w:b/>
          <w:bCs/>
          <w:sz w:val="28"/>
          <w:szCs w:val="28"/>
          <w:lang w:eastAsia="ar-SA"/>
        </w:rPr>
      </w:pPr>
      <w:r w:rsidRPr="0064516F">
        <w:rPr>
          <w:rFonts w:ascii="Times New Roman" w:hAnsi="Times New Roman"/>
          <w:b/>
          <w:bCs/>
          <w:sz w:val="28"/>
          <w:szCs w:val="28"/>
          <w:lang w:eastAsia="ar-SA"/>
        </w:rPr>
        <w:lastRenderedPageBreak/>
        <w:t>Звуковые явления</w:t>
      </w:r>
    </w:p>
    <w:p w:rsidR="00907543" w:rsidRPr="0064516F" w:rsidRDefault="00907543" w:rsidP="0044781B">
      <w:pPr>
        <w:suppressAutoHyphens/>
        <w:spacing w:after="0" w:line="240" w:lineRule="auto"/>
        <w:ind w:firstLine="709"/>
        <w:jc w:val="both"/>
        <w:rPr>
          <w:rFonts w:ascii="Times New Roman" w:hAnsi="Times New Roman"/>
          <w:sz w:val="28"/>
          <w:szCs w:val="28"/>
          <w:lang w:eastAsia="ar-SA"/>
        </w:rPr>
      </w:pPr>
      <w:r w:rsidRPr="0064516F">
        <w:rPr>
          <w:rFonts w:ascii="Times New Roman" w:hAnsi="Times New Roman"/>
          <w:sz w:val="28"/>
          <w:szCs w:val="28"/>
          <w:lang w:eastAsia="ar-SA"/>
        </w:rPr>
        <w:t>Механические колебания и их характеристики: амплитуда, период, частота. Звуковые колебания. Источники звука.</w:t>
      </w:r>
    </w:p>
    <w:p w:rsidR="00907543" w:rsidRPr="0064516F" w:rsidRDefault="00907543" w:rsidP="0044781B">
      <w:pPr>
        <w:suppressAutoHyphens/>
        <w:spacing w:after="0" w:line="240" w:lineRule="auto"/>
        <w:ind w:firstLine="709"/>
        <w:jc w:val="both"/>
        <w:rPr>
          <w:rFonts w:ascii="Times New Roman" w:hAnsi="Times New Roman"/>
          <w:sz w:val="28"/>
          <w:szCs w:val="28"/>
          <w:lang w:eastAsia="ar-SA"/>
        </w:rPr>
      </w:pPr>
      <w:r w:rsidRPr="0064516F">
        <w:rPr>
          <w:rFonts w:ascii="Times New Roman" w:hAnsi="Times New Roman"/>
          <w:sz w:val="28"/>
          <w:szCs w:val="28"/>
          <w:lang w:eastAsia="ar-SA"/>
        </w:rPr>
        <w:t>Механические волны. Длина волны. Звуковые волны. Скорость звука. Громкость звука. Высота тона. Тембр. Отражение звука. Эхо.</w:t>
      </w:r>
    </w:p>
    <w:p w:rsidR="00907543" w:rsidRPr="0064516F" w:rsidRDefault="00907543" w:rsidP="0044781B">
      <w:pPr>
        <w:suppressAutoHyphens/>
        <w:spacing w:after="0" w:line="240" w:lineRule="auto"/>
        <w:ind w:firstLine="709"/>
        <w:jc w:val="both"/>
        <w:rPr>
          <w:rFonts w:ascii="Times New Roman" w:hAnsi="Times New Roman"/>
          <w:i/>
          <w:iCs/>
          <w:sz w:val="28"/>
          <w:szCs w:val="28"/>
          <w:lang w:eastAsia="ar-SA"/>
        </w:rPr>
      </w:pPr>
      <w:r w:rsidRPr="0064516F">
        <w:rPr>
          <w:rFonts w:ascii="Times New Roman" w:hAnsi="Times New Roman"/>
          <w:i/>
          <w:iCs/>
          <w:sz w:val="28"/>
          <w:szCs w:val="28"/>
          <w:lang w:eastAsia="ar-SA"/>
        </w:rPr>
        <w:t>Демонстрации:</w:t>
      </w:r>
    </w:p>
    <w:p w:rsidR="00907543" w:rsidRPr="0064516F" w:rsidRDefault="00907543" w:rsidP="0044781B">
      <w:pPr>
        <w:numPr>
          <w:ilvl w:val="6"/>
          <w:numId w:val="3"/>
        </w:numPr>
        <w:suppressAutoHyphens/>
        <w:spacing w:after="0" w:line="240" w:lineRule="auto"/>
        <w:ind w:firstLine="709"/>
        <w:jc w:val="both"/>
        <w:rPr>
          <w:rFonts w:ascii="Times New Roman" w:hAnsi="Times New Roman"/>
          <w:sz w:val="28"/>
          <w:szCs w:val="28"/>
          <w:lang w:eastAsia="ar-SA"/>
        </w:rPr>
      </w:pPr>
      <w:r w:rsidRPr="0064516F">
        <w:rPr>
          <w:rFonts w:ascii="Times New Roman" w:hAnsi="Times New Roman"/>
          <w:sz w:val="28"/>
          <w:szCs w:val="28"/>
          <w:lang w:eastAsia="ar-SA"/>
        </w:rPr>
        <w:t>Наблюдение колебаний звучащих тел.</w:t>
      </w:r>
    </w:p>
    <w:p w:rsidR="00907543" w:rsidRPr="0064516F" w:rsidRDefault="00907543" w:rsidP="0044781B">
      <w:pPr>
        <w:numPr>
          <w:ilvl w:val="6"/>
          <w:numId w:val="3"/>
        </w:numPr>
        <w:suppressAutoHyphens/>
        <w:spacing w:after="0" w:line="240" w:lineRule="auto"/>
        <w:ind w:firstLine="709"/>
        <w:jc w:val="both"/>
        <w:rPr>
          <w:rFonts w:ascii="Times New Roman" w:hAnsi="Times New Roman"/>
          <w:sz w:val="28"/>
          <w:szCs w:val="28"/>
          <w:lang w:eastAsia="ar-SA"/>
        </w:rPr>
      </w:pPr>
      <w:r w:rsidRPr="0064516F">
        <w:rPr>
          <w:rFonts w:ascii="Times New Roman" w:hAnsi="Times New Roman"/>
          <w:sz w:val="28"/>
          <w:szCs w:val="28"/>
          <w:lang w:eastAsia="ar-SA"/>
        </w:rPr>
        <w:t>Исследование зависимости периода колебаний груза, подвешенного на нити, от длины нити.</w:t>
      </w:r>
    </w:p>
    <w:p w:rsidR="00907543" w:rsidRPr="0064516F" w:rsidRDefault="00907543" w:rsidP="0044781B">
      <w:pPr>
        <w:numPr>
          <w:ilvl w:val="6"/>
          <w:numId w:val="3"/>
        </w:numPr>
        <w:suppressAutoHyphens/>
        <w:spacing w:after="0" w:line="240" w:lineRule="auto"/>
        <w:ind w:firstLine="709"/>
        <w:jc w:val="both"/>
        <w:rPr>
          <w:rFonts w:ascii="Times New Roman" w:hAnsi="Times New Roman"/>
          <w:sz w:val="28"/>
          <w:szCs w:val="28"/>
          <w:lang w:eastAsia="ar-SA"/>
        </w:rPr>
      </w:pPr>
      <w:r w:rsidRPr="0064516F">
        <w:rPr>
          <w:rFonts w:ascii="Times New Roman" w:hAnsi="Times New Roman"/>
          <w:sz w:val="28"/>
          <w:szCs w:val="28"/>
          <w:lang w:eastAsia="ar-SA"/>
        </w:rPr>
        <w:t>Наблюдение зависимости громкости звука от амплитуды колебаний.</w:t>
      </w:r>
    </w:p>
    <w:p w:rsidR="00907543" w:rsidRPr="0064516F" w:rsidRDefault="00907543" w:rsidP="0044781B">
      <w:pPr>
        <w:suppressAutoHyphens/>
        <w:spacing w:after="0" w:line="240" w:lineRule="auto"/>
        <w:ind w:left="709"/>
        <w:jc w:val="both"/>
        <w:rPr>
          <w:rFonts w:ascii="Times New Roman" w:hAnsi="Times New Roman"/>
          <w:bCs/>
          <w:sz w:val="28"/>
          <w:szCs w:val="28"/>
          <w:lang w:eastAsia="ar-SA"/>
        </w:rPr>
      </w:pPr>
      <w:r w:rsidRPr="0064516F">
        <w:rPr>
          <w:rFonts w:ascii="Times New Roman" w:hAnsi="Times New Roman"/>
          <w:bCs/>
          <w:i/>
          <w:sz w:val="28"/>
          <w:szCs w:val="28"/>
          <w:lang w:eastAsia="ar-SA"/>
        </w:rPr>
        <w:t>Характеристика основных видов деятельности ученика (на уровне учебных действий):</w:t>
      </w:r>
    </w:p>
    <w:p w:rsidR="00907543" w:rsidRPr="00907543" w:rsidRDefault="00907543" w:rsidP="0044781B">
      <w:pPr>
        <w:suppressAutoHyphens/>
        <w:spacing w:after="0" w:line="240" w:lineRule="auto"/>
        <w:jc w:val="center"/>
        <w:rPr>
          <w:rFonts w:ascii="Times New Roman" w:hAnsi="Times New Roman"/>
          <w:sz w:val="28"/>
          <w:szCs w:val="28"/>
          <w:lang w:eastAsia="ar-SA"/>
        </w:rPr>
      </w:pPr>
      <w:r w:rsidRPr="0064516F">
        <w:rPr>
          <w:rFonts w:ascii="Times New Roman" w:hAnsi="Times New Roman"/>
          <w:sz w:val="28"/>
          <w:szCs w:val="28"/>
          <w:lang w:eastAsia="ar-SA"/>
        </w:rPr>
        <w:t xml:space="preserve">Знать зависимость периода колебаний маятника от его длины и амплитуды колебаний. Вычислять длину волны и скорость  распространения звуковых волн. </w:t>
      </w:r>
      <w:r w:rsidRPr="0064516F">
        <w:rPr>
          <w:rFonts w:ascii="Times New Roman" w:eastAsia="Times New Roman" w:hAnsi="Times New Roman"/>
          <w:b/>
          <w:bCs/>
          <w:sz w:val="28"/>
          <w:szCs w:val="28"/>
          <w:lang w:eastAsia="ar-SA"/>
        </w:rPr>
        <w:t>Световые явления</w:t>
      </w:r>
    </w:p>
    <w:p w:rsidR="00907543" w:rsidRPr="0064516F" w:rsidRDefault="00907543" w:rsidP="0044781B">
      <w:pPr>
        <w:suppressAutoHyphens/>
        <w:spacing w:after="0" w:line="240" w:lineRule="auto"/>
        <w:ind w:right="20"/>
        <w:jc w:val="both"/>
        <w:rPr>
          <w:rFonts w:ascii="Times New Roman" w:eastAsia="Times New Roman" w:hAnsi="Times New Roman"/>
          <w:sz w:val="28"/>
          <w:szCs w:val="28"/>
          <w:lang w:eastAsia="ar-SA"/>
        </w:rPr>
      </w:pPr>
      <w:r w:rsidRPr="0064516F">
        <w:rPr>
          <w:rFonts w:ascii="Times New Roman" w:eastAsia="Times New Roman" w:hAnsi="Times New Roman"/>
          <w:sz w:val="28"/>
          <w:szCs w:val="28"/>
          <w:lang w:eastAsia="ar-SA"/>
        </w:rPr>
        <w:t>Источники света. Закон прямолинейного распространения света. Световые пучки и световые лучи. Образование тени и полутени. Солнечное и лунное затмения.</w:t>
      </w:r>
    </w:p>
    <w:p w:rsidR="00907543" w:rsidRPr="0064516F" w:rsidRDefault="00907543" w:rsidP="0044781B">
      <w:pPr>
        <w:suppressAutoHyphens/>
        <w:spacing w:after="0" w:line="240" w:lineRule="auto"/>
        <w:ind w:right="20"/>
        <w:jc w:val="both"/>
        <w:rPr>
          <w:rFonts w:ascii="Times New Roman" w:eastAsia="Times New Roman" w:hAnsi="Times New Roman"/>
          <w:sz w:val="28"/>
          <w:szCs w:val="28"/>
          <w:lang w:eastAsia="ar-SA"/>
        </w:rPr>
      </w:pPr>
      <w:r w:rsidRPr="0064516F">
        <w:rPr>
          <w:rFonts w:ascii="Times New Roman" w:eastAsia="Times New Roman" w:hAnsi="Times New Roman"/>
          <w:sz w:val="28"/>
          <w:szCs w:val="28"/>
          <w:lang w:eastAsia="ar-SA"/>
        </w:rPr>
        <w:t xml:space="preserve">Отражение света. Закон отражения света. Зеркальное и диффузное отражение. Построение изображений в плоском зеркале. Перископ. Преломление света. Полное внутреннее отражение. Линзы. Фокусное расстояние линзы. Оптическая сила линзы. Построение изображения, даваемого линзой. </w:t>
      </w:r>
    </w:p>
    <w:p w:rsidR="00907543" w:rsidRPr="0064516F" w:rsidRDefault="00907543" w:rsidP="0044781B">
      <w:pPr>
        <w:suppressAutoHyphens/>
        <w:spacing w:after="0" w:line="240" w:lineRule="auto"/>
        <w:ind w:right="20"/>
        <w:jc w:val="both"/>
        <w:rPr>
          <w:rFonts w:ascii="Times New Roman" w:eastAsia="Times New Roman" w:hAnsi="Times New Roman"/>
          <w:sz w:val="28"/>
          <w:szCs w:val="28"/>
          <w:lang w:eastAsia="ar-SA"/>
        </w:rPr>
      </w:pPr>
      <w:r w:rsidRPr="0064516F">
        <w:rPr>
          <w:rFonts w:ascii="Times New Roman" w:eastAsia="Times New Roman" w:hAnsi="Times New Roman"/>
          <w:sz w:val="28"/>
          <w:szCs w:val="28"/>
          <w:lang w:eastAsia="ar-SA"/>
        </w:rPr>
        <w:t>Оптические приборы: проекционный аппарат, фотоаппарат. Глаз как оптическая система. Нормальное зрение, близорукость, дальнозоркость. Очки. Лупа. Разложение белого света в спектр. Сложение спектральных цветов. Цвета тел.</w:t>
      </w:r>
    </w:p>
    <w:p w:rsidR="00907543" w:rsidRPr="0064516F" w:rsidRDefault="00907543" w:rsidP="0044781B">
      <w:pPr>
        <w:suppressAutoHyphens/>
        <w:spacing w:after="0" w:line="240" w:lineRule="auto"/>
        <w:jc w:val="both"/>
        <w:rPr>
          <w:rFonts w:ascii="Times New Roman" w:eastAsia="Times New Roman" w:hAnsi="Times New Roman"/>
          <w:i/>
          <w:iCs/>
          <w:sz w:val="28"/>
          <w:szCs w:val="28"/>
          <w:lang w:eastAsia="ar-SA"/>
        </w:rPr>
      </w:pPr>
      <w:r w:rsidRPr="0064516F">
        <w:rPr>
          <w:rFonts w:ascii="Times New Roman" w:eastAsia="Times New Roman" w:hAnsi="Times New Roman"/>
          <w:i/>
          <w:iCs/>
          <w:sz w:val="28"/>
          <w:szCs w:val="28"/>
          <w:lang w:eastAsia="ar-SA"/>
        </w:rPr>
        <w:t>Демонстрации:</w:t>
      </w:r>
    </w:p>
    <w:p w:rsidR="00907543" w:rsidRPr="0064516F" w:rsidRDefault="00907543" w:rsidP="0044781B">
      <w:pPr>
        <w:tabs>
          <w:tab w:val="left" w:pos="823"/>
        </w:tabs>
        <w:suppressAutoHyphens/>
        <w:spacing w:after="0" w:line="240" w:lineRule="auto"/>
        <w:jc w:val="both"/>
        <w:rPr>
          <w:rFonts w:ascii="Times New Roman" w:eastAsia="Times New Roman" w:hAnsi="Times New Roman"/>
          <w:sz w:val="28"/>
          <w:szCs w:val="28"/>
          <w:lang w:eastAsia="ar-SA"/>
        </w:rPr>
      </w:pPr>
      <w:r>
        <w:rPr>
          <w:rFonts w:ascii="Times New Roman" w:eastAsia="Times New Roman" w:hAnsi="Times New Roman"/>
          <w:sz w:val="28"/>
          <w:szCs w:val="28"/>
          <w:lang w:eastAsia="ar-SA"/>
        </w:rPr>
        <w:t>1.</w:t>
      </w:r>
      <w:r w:rsidRPr="0064516F">
        <w:rPr>
          <w:rFonts w:ascii="Times New Roman" w:eastAsia="Times New Roman" w:hAnsi="Times New Roman"/>
          <w:sz w:val="28"/>
          <w:szCs w:val="28"/>
          <w:lang w:eastAsia="ar-SA"/>
        </w:rPr>
        <w:t>Наблюдение образования тени и полутени.</w:t>
      </w:r>
    </w:p>
    <w:p w:rsidR="00907543" w:rsidRPr="0064516F" w:rsidRDefault="00907543" w:rsidP="0044781B">
      <w:pPr>
        <w:tabs>
          <w:tab w:val="left" w:pos="842"/>
        </w:tabs>
        <w:suppressAutoHyphens/>
        <w:spacing w:after="0" w:line="240" w:lineRule="auto"/>
        <w:jc w:val="both"/>
        <w:rPr>
          <w:rFonts w:ascii="Times New Roman" w:eastAsia="Times New Roman" w:hAnsi="Times New Roman"/>
          <w:sz w:val="28"/>
          <w:szCs w:val="28"/>
          <w:lang w:eastAsia="ar-SA"/>
        </w:rPr>
      </w:pPr>
      <w:r>
        <w:rPr>
          <w:rFonts w:ascii="Times New Roman" w:eastAsia="Times New Roman" w:hAnsi="Times New Roman"/>
          <w:sz w:val="28"/>
          <w:szCs w:val="28"/>
          <w:lang w:eastAsia="ar-SA"/>
        </w:rPr>
        <w:t>2.</w:t>
      </w:r>
      <w:r w:rsidRPr="0064516F">
        <w:rPr>
          <w:rFonts w:ascii="Times New Roman" w:eastAsia="Times New Roman" w:hAnsi="Times New Roman"/>
          <w:sz w:val="28"/>
          <w:szCs w:val="28"/>
          <w:lang w:eastAsia="ar-SA"/>
        </w:rPr>
        <w:t>Получение и исследование изображения в плоском зеркале.</w:t>
      </w:r>
    </w:p>
    <w:p w:rsidR="00907543" w:rsidRPr="0064516F" w:rsidRDefault="00907543" w:rsidP="0044781B">
      <w:pPr>
        <w:tabs>
          <w:tab w:val="left" w:pos="842"/>
        </w:tabs>
        <w:suppressAutoHyphens/>
        <w:spacing w:after="0" w:line="240" w:lineRule="auto"/>
        <w:jc w:val="both"/>
        <w:rPr>
          <w:rFonts w:ascii="Times New Roman" w:eastAsia="Times New Roman" w:hAnsi="Times New Roman"/>
          <w:sz w:val="28"/>
          <w:szCs w:val="28"/>
          <w:lang w:eastAsia="ar-SA"/>
        </w:rPr>
      </w:pPr>
      <w:r>
        <w:rPr>
          <w:rFonts w:ascii="Times New Roman" w:eastAsia="Times New Roman" w:hAnsi="Times New Roman"/>
          <w:sz w:val="28"/>
          <w:szCs w:val="28"/>
          <w:lang w:eastAsia="ar-SA"/>
        </w:rPr>
        <w:t>3.</w:t>
      </w:r>
      <w:r w:rsidRPr="0064516F">
        <w:rPr>
          <w:rFonts w:ascii="Times New Roman" w:eastAsia="Times New Roman" w:hAnsi="Times New Roman"/>
          <w:sz w:val="28"/>
          <w:szCs w:val="28"/>
          <w:lang w:eastAsia="ar-SA"/>
        </w:rPr>
        <w:t>Изготовление перископа.</w:t>
      </w:r>
    </w:p>
    <w:p w:rsidR="00907543" w:rsidRPr="0064516F" w:rsidRDefault="00907543" w:rsidP="0044781B">
      <w:pPr>
        <w:tabs>
          <w:tab w:val="left" w:pos="842"/>
        </w:tabs>
        <w:suppressAutoHyphens/>
        <w:spacing w:after="0" w:line="240" w:lineRule="auto"/>
        <w:jc w:val="both"/>
        <w:rPr>
          <w:rFonts w:ascii="Times New Roman" w:eastAsia="Times New Roman" w:hAnsi="Times New Roman"/>
          <w:sz w:val="28"/>
          <w:szCs w:val="28"/>
          <w:lang w:eastAsia="ar-SA"/>
        </w:rPr>
      </w:pPr>
      <w:r>
        <w:rPr>
          <w:rFonts w:ascii="Times New Roman" w:eastAsia="Times New Roman" w:hAnsi="Times New Roman"/>
          <w:sz w:val="28"/>
          <w:szCs w:val="28"/>
          <w:lang w:eastAsia="ar-SA"/>
        </w:rPr>
        <w:t>4.</w:t>
      </w:r>
      <w:r w:rsidRPr="0064516F">
        <w:rPr>
          <w:rFonts w:ascii="Times New Roman" w:eastAsia="Times New Roman" w:hAnsi="Times New Roman"/>
          <w:sz w:val="28"/>
          <w:szCs w:val="28"/>
          <w:lang w:eastAsia="ar-SA"/>
        </w:rPr>
        <w:t>Получение и исследование изображения, даваемого вогнутым зеркалом.</w:t>
      </w:r>
    </w:p>
    <w:p w:rsidR="00907543" w:rsidRPr="0064516F" w:rsidRDefault="00907543" w:rsidP="0044781B">
      <w:pPr>
        <w:tabs>
          <w:tab w:val="left" w:pos="838"/>
        </w:tabs>
        <w:suppressAutoHyphens/>
        <w:spacing w:after="0" w:line="240" w:lineRule="auto"/>
        <w:jc w:val="both"/>
        <w:rPr>
          <w:rFonts w:ascii="Times New Roman" w:eastAsia="Times New Roman" w:hAnsi="Times New Roman"/>
          <w:sz w:val="28"/>
          <w:szCs w:val="28"/>
          <w:lang w:eastAsia="ar-SA"/>
        </w:rPr>
      </w:pPr>
      <w:r>
        <w:rPr>
          <w:rFonts w:ascii="Times New Roman" w:eastAsia="Times New Roman" w:hAnsi="Times New Roman"/>
          <w:sz w:val="28"/>
          <w:szCs w:val="28"/>
          <w:lang w:eastAsia="ar-SA"/>
        </w:rPr>
        <w:t>5.</w:t>
      </w:r>
      <w:r w:rsidRPr="0064516F">
        <w:rPr>
          <w:rFonts w:ascii="Times New Roman" w:eastAsia="Times New Roman" w:hAnsi="Times New Roman"/>
          <w:sz w:val="28"/>
          <w:szCs w:val="28"/>
          <w:lang w:eastAsia="ar-SA"/>
        </w:rPr>
        <w:t>Изучение закона преломления света.</w:t>
      </w:r>
    </w:p>
    <w:p w:rsidR="00907543" w:rsidRPr="0064516F" w:rsidRDefault="00907543" w:rsidP="0044781B">
      <w:pPr>
        <w:suppressAutoHyphens/>
        <w:spacing w:after="0" w:line="240" w:lineRule="auto"/>
        <w:jc w:val="both"/>
        <w:rPr>
          <w:rFonts w:ascii="Times New Roman" w:eastAsia="Times New Roman" w:hAnsi="Times New Roman"/>
          <w:i/>
          <w:iCs/>
          <w:sz w:val="28"/>
          <w:szCs w:val="28"/>
          <w:lang w:eastAsia="ar-SA"/>
        </w:rPr>
      </w:pPr>
      <w:r w:rsidRPr="0064516F">
        <w:rPr>
          <w:rFonts w:ascii="Times New Roman" w:eastAsia="Times New Roman" w:hAnsi="Times New Roman"/>
          <w:i/>
          <w:iCs/>
          <w:sz w:val="28"/>
          <w:szCs w:val="28"/>
          <w:lang w:eastAsia="ar-SA"/>
        </w:rPr>
        <w:t>Лабораторные работы и опыты:</w:t>
      </w:r>
    </w:p>
    <w:p w:rsidR="00907543" w:rsidRPr="0064516F" w:rsidRDefault="00907543" w:rsidP="0044781B">
      <w:pPr>
        <w:numPr>
          <w:ilvl w:val="5"/>
          <w:numId w:val="5"/>
        </w:numPr>
        <w:tabs>
          <w:tab w:val="left" w:pos="847"/>
        </w:tabs>
        <w:suppressAutoHyphens/>
        <w:spacing w:after="0" w:line="240" w:lineRule="auto"/>
        <w:jc w:val="both"/>
        <w:rPr>
          <w:rFonts w:ascii="Times New Roman" w:eastAsia="Times New Roman" w:hAnsi="Times New Roman"/>
          <w:sz w:val="28"/>
          <w:szCs w:val="28"/>
          <w:lang w:eastAsia="ar-SA"/>
        </w:rPr>
      </w:pPr>
      <w:r w:rsidRPr="0064516F">
        <w:rPr>
          <w:rFonts w:ascii="Times New Roman" w:eastAsia="Times New Roman" w:hAnsi="Times New Roman"/>
          <w:sz w:val="28"/>
          <w:szCs w:val="28"/>
          <w:lang w:eastAsia="ar-SA"/>
        </w:rPr>
        <w:t>Наблюдение прямолинейного распространения света.</w:t>
      </w:r>
    </w:p>
    <w:p w:rsidR="00907543" w:rsidRPr="0064516F" w:rsidRDefault="00907543" w:rsidP="0044781B">
      <w:pPr>
        <w:numPr>
          <w:ilvl w:val="5"/>
          <w:numId w:val="5"/>
        </w:numPr>
        <w:tabs>
          <w:tab w:val="left" w:pos="847"/>
        </w:tabs>
        <w:suppressAutoHyphens/>
        <w:spacing w:after="0" w:line="240" w:lineRule="auto"/>
        <w:jc w:val="both"/>
        <w:rPr>
          <w:rFonts w:ascii="Times New Roman" w:eastAsia="Times New Roman" w:hAnsi="Times New Roman"/>
          <w:sz w:val="28"/>
          <w:szCs w:val="28"/>
          <w:lang w:eastAsia="ar-SA"/>
        </w:rPr>
      </w:pPr>
      <w:r w:rsidRPr="0064516F">
        <w:rPr>
          <w:rFonts w:ascii="Times New Roman" w:eastAsia="Times New Roman" w:hAnsi="Times New Roman"/>
          <w:sz w:val="28"/>
          <w:szCs w:val="28"/>
          <w:lang w:eastAsia="ar-SA"/>
        </w:rPr>
        <w:t>Изучение явления отражения света.</w:t>
      </w:r>
    </w:p>
    <w:p w:rsidR="00907543" w:rsidRPr="0064516F" w:rsidRDefault="00907543" w:rsidP="0044781B">
      <w:pPr>
        <w:numPr>
          <w:ilvl w:val="5"/>
          <w:numId w:val="5"/>
        </w:numPr>
        <w:tabs>
          <w:tab w:val="left" w:pos="847"/>
        </w:tabs>
        <w:suppressAutoHyphens/>
        <w:spacing w:after="0" w:line="240" w:lineRule="auto"/>
        <w:jc w:val="both"/>
        <w:rPr>
          <w:rFonts w:ascii="Times New Roman" w:eastAsia="Times New Roman" w:hAnsi="Times New Roman"/>
          <w:sz w:val="28"/>
          <w:szCs w:val="28"/>
          <w:lang w:eastAsia="ar-SA"/>
        </w:rPr>
      </w:pPr>
      <w:r w:rsidRPr="0064516F">
        <w:rPr>
          <w:rFonts w:ascii="Times New Roman" w:eastAsia="Times New Roman" w:hAnsi="Times New Roman"/>
          <w:sz w:val="28"/>
          <w:szCs w:val="28"/>
          <w:lang w:eastAsia="ar-SA"/>
        </w:rPr>
        <w:t>Изучения явления преломления света.</w:t>
      </w:r>
    </w:p>
    <w:p w:rsidR="00907543" w:rsidRPr="0064516F" w:rsidRDefault="00907543" w:rsidP="0044781B">
      <w:pPr>
        <w:numPr>
          <w:ilvl w:val="5"/>
          <w:numId w:val="5"/>
        </w:numPr>
        <w:tabs>
          <w:tab w:val="left" w:pos="847"/>
        </w:tabs>
        <w:suppressAutoHyphens/>
        <w:spacing w:after="0" w:line="240" w:lineRule="auto"/>
        <w:jc w:val="both"/>
        <w:rPr>
          <w:rFonts w:ascii="Times New Roman" w:eastAsia="Times New Roman" w:hAnsi="Times New Roman"/>
          <w:sz w:val="28"/>
          <w:szCs w:val="28"/>
          <w:lang w:eastAsia="ar-SA"/>
        </w:rPr>
      </w:pPr>
      <w:r w:rsidRPr="0064516F">
        <w:rPr>
          <w:rFonts w:ascii="Times New Roman" w:eastAsia="Times New Roman" w:hAnsi="Times New Roman"/>
          <w:sz w:val="28"/>
          <w:szCs w:val="28"/>
          <w:lang w:eastAsia="ar-SA"/>
        </w:rPr>
        <w:t>Изучение изображения, даваемого линзой.</w:t>
      </w:r>
    </w:p>
    <w:p w:rsidR="00907543" w:rsidRPr="0064516F" w:rsidRDefault="00907543" w:rsidP="0044781B">
      <w:pPr>
        <w:suppressAutoHyphens/>
        <w:spacing w:after="0" w:line="240" w:lineRule="auto"/>
        <w:jc w:val="both"/>
        <w:rPr>
          <w:rFonts w:ascii="Times New Roman" w:hAnsi="Times New Roman"/>
          <w:bCs/>
          <w:sz w:val="28"/>
          <w:szCs w:val="28"/>
          <w:lang w:eastAsia="ar-SA"/>
        </w:rPr>
      </w:pPr>
      <w:r w:rsidRPr="0064516F">
        <w:rPr>
          <w:rFonts w:ascii="Times New Roman" w:hAnsi="Times New Roman"/>
          <w:bCs/>
          <w:i/>
          <w:sz w:val="28"/>
          <w:szCs w:val="28"/>
          <w:lang w:eastAsia="ar-SA"/>
        </w:rPr>
        <w:t>Характеристика основных видов деятельности ученика (на уровне учебных действий):</w:t>
      </w:r>
    </w:p>
    <w:p w:rsidR="00907543" w:rsidRDefault="00907543" w:rsidP="0044781B">
      <w:pPr>
        <w:tabs>
          <w:tab w:val="left" w:pos="847"/>
        </w:tabs>
        <w:suppressAutoHyphens/>
        <w:spacing w:after="0" w:line="240" w:lineRule="auto"/>
        <w:jc w:val="both"/>
        <w:rPr>
          <w:rFonts w:ascii="Times New Roman" w:hAnsi="Times New Roman"/>
          <w:bCs/>
          <w:sz w:val="28"/>
          <w:szCs w:val="28"/>
          <w:lang w:eastAsia="ar-SA"/>
        </w:rPr>
      </w:pPr>
      <w:r w:rsidRPr="0064516F">
        <w:rPr>
          <w:rFonts w:ascii="Times New Roman" w:hAnsi="Times New Roman"/>
          <w:sz w:val="28"/>
          <w:szCs w:val="28"/>
          <w:lang w:eastAsia="ar-SA"/>
        </w:rPr>
        <w:t>Свет. Источники света. Прямолинейное распро</w:t>
      </w:r>
      <w:r w:rsidRPr="0064516F">
        <w:rPr>
          <w:rFonts w:ascii="Times New Roman" w:hAnsi="Times New Roman"/>
          <w:sz w:val="28"/>
          <w:szCs w:val="28"/>
          <w:lang w:eastAsia="ar-SA"/>
        </w:rPr>
        <w:softHyphen/>
        <w:t>странение света. Отражение и преломление света. Плоское зеркало. Линзы. Фокусное расстояние и оптическая сила лин</w:t>
      </w:r>
      <w:r w:rsidRPr="0064516F">
        <w:rPr>
          <w:rFonts w:ascii="Times New Roman" w:hAnsi="Times New Roman"/>
          <w:sz w:val="28"/>
          <w:szCs w:val="28"/>
          <w:lang w:eastAsia="ar-SA"/>
        </w:rPr>
        <w:softHyphen/>
        <w:t xml:space="preserve">зы. Оптические приборы. Разложение белого света в спектр. </w:t>
      </w:r>
      <w:r w:rsidRPr="0064516F">
        <w:rPr>
          <w:rFonts w:ascii="Times New Roman" w:hAnsi="Times New Roman"/>
          <w:bCs/>
          <w:sz w:val="28"/>
          <w:szCs w:val="28"/>
          <w:lang w:eastAsia="ar-SA"/>
        </w:rPr>
        <w:t>Экспериментально изучать явление отражения света. Исследовать свойства изображения в зеркале. Измерять фокусное расстояние собирающей линзы. Получать изображение с помощью собирающей линзы. Наблюдать явление дисперсии света.</w:t>
      </w:r>
    </w:p>
    <w:p w:rsidR="00D730B0" w:rsidRDefault="00D730B0" w:rsidP="0044781B">
      <w:pPr>
        <w:spacing w:after="0" w:line="240" w:lineRule="auto"/>
        <w:rPr>
          <w:rFonts w:ascii="Times New Roman" w:hAnsi="Times New Roman"/>
          <w:sz w:val="28"/>
          <w:szCs w:val="28"/>
        </w:rPr>
      </w:pPr>
    </w:p>
    <w:p w:rsidR="00D730B0" w:rsidRDefault="00D730B0" w:rsidP="0044781B">
      <w:pPr>
        <w:spacing w:after="0" w:line="240" w:lineRule="auto"/>
        <w:rPr>
          <w:rFonts w:ascii="Times New Roman" w:hAnsi="Times New Roman"/>
          <w:sz w:val="28"/>
          <w:szCs w:val="28"/>
        </w:rPr>
      </w:pPr>
    </w:p>
    <w:p w:rsidR="00D730B0" w:rsidRDefault="00D730B0" w:rsidP="0044781B">
      <w:pPr>
        <w:spacing w:after="0" w:line="240" w:lineRule="auto"/>
        <w:rPr>
          <w:rFonts w:ascii="Times New Roman" w:hAnsi="Times New Roman"/>
          <w:sz w:val="28"/>
          <w:szCs w:val="28"/>
        </w:rPr>
      </w:pPr>
    </w:p>
    <w:p w:rsidR="00D730B0" w:rsidRDefault="00D730B0" w:rsidP="0044781B">
      <w:pPr>
        <w:spacing w:after="0" w:line="240" w:lineRule="auto"/>
        <w:rPr>
          <w:rFonts w:ascii="Times New Roman" w:hAnsi="Times New Roman"/>
          <w:sz w:val="28"/>
          <w:szCs w:val="28"/>
        </w:rPr>
      </w:pPr>
    </w:p>
    <w:p w:rsidR="00907543" w:rsidRPr="008E7887" w:rsidRDefault="00907543" w:rsidP="0044781B">
      <w:pPr>
        <w:spacing w:after="0" w:line="240" w:lineRule="auto"/>
        <w:rPr>
          <w:rFonts w:ascii="Times New Roman" w:hAnsi="Times New Roman"/>
          <w:sz w:val="28"/>
          <w:szCs w:val="28"/>
        </w:rPr>
      </w:pPr>
    </w:p>
    <w:p w:rsidR="00907543" w:rsidRDefault="00907543" w:rsidP="0044781B">
      <w:pPr>
        <w:spacing w:after="0" w:line="240" w:lineRule="auto"/>
        <w:jc w:val="center"/>
        <w:rPr>
          <w:rFonts w:ascii="Times New Roman" w:hAnsi="Times New Roman"/>
          <w:b/>
          <w:sz w:val="28"/>
          <w:szCs w:val="28"/>
        </w:rPr>
      </w:pPr>
    </w:p>
    <w:p w:rsidR="00707B7F" w:rsidRPr="00707B7F" w:rsidRDefault="00707B7F" w:rsidP="0044781B">
      <w:pPr>
        <w:spacing w:after="0" w:line="240" w:lineRule="auto"/>
        <w:jc w:val="center"/>
        <w:rPr>
          <w:rFonts w:ascii="Times New Roman" w:hAnsi="Times New Roman"/>
          <w:b/>
          <w:sz w:val="28"/>
          <w:szCs w:val="28"/>
        </w:rPr>
      </w:pPr>
      <w:r w:rsidRPr="00707B7F">
        <w:rPr>
          <w:rFonts w:ascii="Times New Roman" w:hAnsi="Times New Roman"/>
          <w:b/>
          <w:sz w:val="28"/>
          <w:szCs w:val="28"/>
        </w:rPr>
        <w:t xml:space="preserve">7. </w:t>
      </w:r>
      <w:proofErr w:type="spellStart"/>
      <w:r w:rsidRPr="00707B7F">
        <w:rPr>
          <w:rFonts w:ascii="Times New Roman" w:hAnsi="Times New Roman"/>
          <w:b/>
          <w:sz w:val="28"/>
          <w:szCs w:val="28"/>
        </w:rPr>
        <w:t>Учебно</w:t>
      </w:r>
      <w:proofErr w:type="spellEnd"/>
      <w:r w:rsidRPr="00707B7F">
        <w:rPr>
          <w:rFonts w:ascii="Times New Roman" w:hAnsi="Times New Roman"/>
          <w:b/>
          <w:sz w:val="28"/>
          <w:szCs w:val="28"/>
        </w:rPr>
        <w:t xml:space="preserve"> – методическое обеспечение</w:t>
      </w:r>
    </w:p>
    <w:p w:rsidR="00707B7F" w:rsidRPr="00727E0A" w:rsidRDefault="00707B7F" w:rsidP="0044781B">
      <w:pPr>
        <w:pStyle w:val="a3"/>
        <w:numPr>
          <w:ilvl w:val="0"/>
          <w:numId w:val="13"/>
        </w:numPr>
        <w:spacing w:after="0" w:line="240" w:lineRule="auto"/>
        <w:rPr>
          <w:rFonts w:ascii="Times New Roman" w:hAnsi="Times New Roman"/>
          <w:sz w:val="28"/>
          <w:szCs w:val="28"/>
        </w:rPr>
      </w:pPr>
      <w:r w:rsidRPr="00727E0A">
        <w:rPr>
          <w:rFonts w:ascii="Times New Roman" w:hAnsi="Times New Roman"/>
          <w:sz w:val="28"/>
          <w:szCs w:val="28"/>
        </w:rPr>
        <w:t xml:space="preserve">Программа курса физики для 7 – 9 классов общеобразовательных учреждений (авторы Н.С. </w:t>
      </w:r>
      <w:proofErr w:type="spellStart"/>
      <w:r w:rsidRPr="00727E0A">
        <w:rPr>
          <w:rFonts w:ascii="Times New Roman" w:hAnsi="Times New Roman"/>
          <w:sz w:val="28"/>
          <w:szCs w:val="28"/>
        </w:rPr>
        <w:t>Пурышева</w:t>
      </w:r>
      <w:proofErr w:type="spellEnd"/>
      <w:r w:rsidRPr="00727E0A">
        <w:rPr>
          <w:rFonts w:ascii="Times New Roman" w:hAnsi="Times New Roman"/>
          <w:sz w:val="28"/>
          <w:szCs w:val="28"/>
        </w:rPr>
        <w:t xml:space="preserve">, Н. Е. </w:t>
      </w:r>
      <w:proofErr w:type="spellStart"/>
      <w:r w:rsidRPr="00727E0A">
        <w:rPr>
          <w:rFonts w:ascii="Times New Roman" w:hAnsi="Times New Roman"/>
          <w:sz w:val="28"/>
          <w:szCs w:val="28"/>
        </w:rPr>
        <w:t>Важеевская</w:t>
      </w:r>
      <w:proofErr w:type="spellEnd"/>
      <w:r w:rsidRPr="00727E0A">
        <w:rPr>
          <w:rFonts w:ascii="Times New Roman" w:hAnsi="Times New Roman"/>
          <w:sz w:val="28"/>
          <w:szCs w:val="28"/>
        </w:rPr>
        <w:t>).</w:t>
      </w:r>
    </w:p>
    <w:p w:rsidR="00707B7F" w:rsidRDefault="00707B7F" w:rsidP="0044781B">
      <w:pPr>
        <w:pStyle w:val="a3"/>
        <w:numPr>
          <w:ilvl w:val="0"/>
          <w:numId w:val="13"/>
        </w:numPr>
        <w:spacing w:after="0" w:line="240" w:lineRule="auto"/>
        <w:rPr>
          <w:rFonts w:ascii="Times New Roman" w:hAnsi="Times New Roman"/>
          <w:sz w:val="28"/>
          <w:szCs w:val="28"/>
        </w:rPr>
      </w:pPr>
      <w:r w:rsidRPr="00727E0A">
        <w:rPr>
          <w:rFonts w:ascii="Times New Roman" w:hAnsi="Times New Roman"/>
          <w:sz w:val="28"/>
          <w:szCs w:val="28"/>
        </w:rPr>
        <w:t>УМК «Физика. 7 класс».</w:t>
      </w:r>
    </w:p>
    <w:p w:rsidR="003D3384" w:rsidRDefault="003D3384" w:rsidP="0044781B">
      <w:pPr>
        <w:pStyle w:val="a3"/>
        <w:numPr>
          <w:ilvl w:val="0"/>
          <w:numId w:val="13"/>
        </w:numPr>
        <w:spacing w:after="0" w:line="240" w:lineRule="auto"/>
        <w:rPr>
          <w:rFonts w:ascii="Times New Roman" w:hAnsi="Times New Roman"/>
          <w:sz w:val="28"/>
          <w:szCs w:val="28"/>
        </w:rPr>
      </w:pPr>
      <w:r>
        <w:rPr>
          <w:rFonts w:ascii="Times New Roman" w:hAnsi="Times New Roman"/>
          <w:sz w:val="28"/>
          <w:szCs w:val="28"/>
        </w:rPr>
        <w:t>УМК «Живая Физика».</w:t>
      </w:r>
    </w:p>
    <w:p w:rsidR="003D3384" w:rsidRPr="00727E0A" w:rsidRDefault="003D3384" w:rsidP="0044781B">
      <w:pPr>
        <w:pStyle w:val="a3"/>
        <w:numPr>
          <w:ilvl w:val="0"/>
          <w:numId w:val="13"/>
        </w:numPr>
        <w:spacing w:after="0" w:line="240" w:lineRule="auto"/>
        <w:rPr>
          <w:rFonts w:ascii="Times New Roman" w:hAnsi="Times New Roman"/>
          <w:sz w:val="28"/>
          <w:szCs w:val="28"/>
        </w:rPr>
      </w:pPr>
      <w:r>
        <w:rPr>
          <w:rFonts w:ascii="Times New Roman" w:hAnsi="Times New Roman"/>
          <w:sz w:val="28"/>
          <w:szCs w:val="28"/>
        </w:rPr>
        <w:t xml:space="preserve">Виртуальная школа Кирилла и </w:t>
      </w:r>
      <w:proofErr w:type="spellStart"/>
      <w:r>
        <w:rPr>
          <w:rFonts w:ascii="Times New Roman" w:hAnsi="Times New Roman"/>
          <w:sz w:val="28"/>
          <w:szCs w:val="28"/>
        </w:rPr>
        <w:t>Мефодия</w:t>
      </w:r>
      <w:proofErr w:type="spellEnd"/>
      <w:r>
        <w:rPr>
          <w:rFonts w:ascii="Times New Roman" w:hAnsi="Times New Roman"/>
          <w:sz w:val="28"/>
          <w:szCs w:val="28"/>
        </w:rPr>
        <w:t xml:space="preserve"> 7 класс.</w:t>
      </w:r>
    </w:p>
    <w:p w:rsidR="00843793" w:rsidRDefault="00843793" w:rsidP="0044781B">
      <w:pPr>
        <w:pStyle w:val="a3"/>
        <w:numPr>
          <w:ilvl w:val="0"/>
          <w:numId w:val="13"/>
        </w:numPr>
        <w:spacing w:after="0" w:line="240" w:lineRule="auto"/>
        <w:rPr>
          <w:rFonts w:ascii="Times New Roman" w:hAnsi="Times New Roman"/>
          <w:sz w:val="28"/>
          <w:szCs w:val="28"/>
        </w:rPr>
      </w:pPr>
      <w:r w:rsidRPr="00727E0A">
        <w:rPr>
          <w:rFonts w:ascii="Times New Roman" w:hAnsi="Times New Roman"/>
          <w:sz w:val="28"/>
          <w:szCs w:val="28"/>
        </w:rPr>
        <w:t>Электронное приложение к учебнику.</w:t>
      </w:r>
    </w:p>
    <w:p w:rsidR="00727E0A" w:rsidRDefault="00727E0A" w:rsidP="0044781B">
      <w:pPr>
        <w:pStyle w:val="a3"/>
        <w:numPr>
          <w:ilvl w:val="0"/>
          <w:numId w:val="13"/>
        </w:numPr>
        <w:spacing w:after="0" w:line="240" w:lineRule="auto"/>
        <w:rPr>
          <w:rFonts w:ascii="Times New Roman" w:hAnsi="Times New Roman"/>
          <w:sz w:val="28"/>
          <w:szCs w:val="28"/>
        </w:rPr>
      </w:pPr>
      <w:r>
        <w:rPr>
          <w:rFonts w:ascii="Times New Roman" w:hAnsi="Times New Roman"/>
          <w:sz w:val="28"/>
          <w:szCs w:val="28"/>
        </w:rPr>
        <w:t>Конструктор уроков.</w:t>
      </w:r>
    </w:p>
    <w:p w:rsidR="00707B7F" w:rsidRPr="003D3384" w:rsidRDefault="00727E0A" w:rsidP="0044781B">
      <w:pPr>
        <w:pStyle w:val="a3"/>
        <w:numPr>
          <w:ilvl w:val="0"/>
          <w:numId w:val="13"/>
        </w:numPr>
        <w:spacing w:after="0" w:line="240" w:lineRule="auto"/>
        <w:rPr>
          <w:rFonts w:ascii="Times New Roman" w:hAnsi="Times New Roman"/>
          <w:sz w:val="28"/>
          <w:szCs w:val="28"/>
        </w:rPr>
      </w:pPr>
      <w:proofErr w:type="spellStart"/>
      <w:r w:rsidRPr="003D3384">
        <w:rPr>
          <w:rFonts w:ascii="Times New Roman" w:hAnsi="Times New Roman"/>
          <w:sz w:val="28"/>
          <w:szCs w:val="28"/>
        </w:rPr>
        <w:t>Мультимедийное</w:t>
      </w:r>
      <w:proofErr w:type="spellEnd"/>
      <w:r w:rsidRPr="003D3384">
        <w:rPr>
          <w:rFonts w:ascii="Times New Roman" w:hAnsi="Times New Roman"/>
          <w:sz w:val="28"/>
          <w:szCs w:val="28"/>
        </w:rPr>
        <w:t xml:space="preserve"> оборудование (компьютер </w:t>
      </w:r>
      <w:r w:rsidR="003D3384" w:rsidRPr="003D3384">
        <w:rPr>
          <w:rFonts w:ascii="Times New Roman" w:hAnsi="Times New Roman"/>
          <w:sz w:val="28"/>
          <w:szCs w:val="28"/>
        </w:rPr>
        <w:t>с выходом в интернет 4</w:t>
      </w:r>
      <w:r w:rsidRPr="003D3384">
        <w:rPr>
          <w:rFonts w:ascii="Times New Roman" w:hAnsi="Times New Roman"/>
          <w:sz w:val="28"/>
          <w:szCs w:val="28"/>
        </w:rPr>
        <w:t xml:space="preserve"> шт., проектор, интерактивная доска). </w:t>
      </w:r>
    </w:p>
    <w:p w:rsidR="00707B7F" w:rsidRDefault="00707B7F" w:rsidP="0044781B">
      <w:pPr>
        <w:spacing w:after="0" w:line="240" w:lineRule="auto"/>
        <w:jc w:val="center"/>
        <w:rPr>
          <w:rFonts w:ascii="Times New Roman" w:hAnsi="Times New Roman"/>
          <w:sz w:val="28"/>
          <w:szCs w:val="28"/>
        </w:rPr>
      </w:pPr>
    </w:p>
    <w:p w:rsidR="0064047A" w:rsidRPr="00B65248" w:rsidRDefault="00B65248" w:rsidP="0044781B">
      <w:pPr>
        <w:spacing w:after="0" w:line="240" w:lineRule="auto"/>
        <w:jc w:val="center"/>
        <w:rPr>
          <w:rFonts w:ascii="Times New Roman" w:hAnsi="Times New Roman"/>
          <w:b/>
          <w:sz w:val="28"/>
          <w:szCs w:val="28"/>
        </w:rPr>
      </w:pPr>
      <w:r w:rsidRPr="00B65248">
        <w:rPr>
          <w:rFonts w:ascii="Times New Roman" w:hAnsi="Times New Roman"/>
          <w:b/>
          <w:sz w:val="28"/>
          <w:szCs w:val="28"/>
        </w:rPr>
        <w:t xml:space="preserve">8. Планируемые  результаты </w:t>
      </w:r>
      <w:r w:rsidR="0064047A" w:rsidRPr="00B65248">
        <w:rPr>
          <w:rFonts w:ascii="Times New Roman" w:hAnsi="Times New Roman"/>
          <w:b/>
          <w:sz w:val="28"/>
          <w:szCs w:val="28"/>
        </w:rPr>
        <w:t>освоения курса</w:t>
      </w:r>
      <w:r w:rsidR="003A42AB" w:rsidRPr="00B65248">
        <w:rPr>
          <w:rFonts w:ascii="Times New Roman" w:hAnsi="Times New Roman"/>
          <w:b/>
          <w:sz w:val="28"/>
          <w:szCs w:val="28"/>
        </w:rPr>
        <w:t xml:space="preserve"> физики 7 класса</w:t>
      </w:r>
    </w:p>
    <w:p w:rsidR="0064047A" w:rsidRPr="0064516F" w:rsidRDefault="0064047A" w:rsidP="0044781B">
      <w:pPr>
        <w:spacing w:after="0" w:line="240" w:lineRule="auto"/>
        <w:rPr>
          <w:rFonts w:ascii="Times New Roman" w:hAnsi="Times New Roman"/>
          <w:sz w:val="28"/>
          <w:szCs w:val="28"/>
        </w:rPr>
      </w:pPr>
      <w:r w:rsidRPr="0064516F">
        <w:rPr>
          <w:rFonts w:ascii="Times New Roman" w:hAnsi="Times New Roman"/>
          <w:i/>
          <w:sz w:val="28"/>
          <w:szCs w:val="28"/>
        </w:rPr>
        <w:t>Общими предметными результатами обучения физике</w:t>
      </w:r>
      <w:r w:rsidRPr="0064516F">
        <w:rPr>
          <w:rFonts w:ascii="Times New Roman" w:hAnsi="Times New Roman"/>
          <w:sz w:val="28"/>
          <w:szCs w:val="28"/>
        </w:rPr>
        <w:t xml:space="preserve"> в </w:t>
      </w:r>
      <w:r w:rsidR="003A42AB" w:rsidRPr="0064516F">
        <w:rPr>
          <w:rFonts w:ascii="Times New Roman" w:hAnsi="Times New Roman"/>
          <w:sz w:val="28"/>
          <w:szCs w:val="28"/>
        </w:rPr>
        <w:t>7 классе основной школы</w:t>
      </w:r>
      <w:r w:rsidRPr="0064516F">
        <w:rPr>
          <w:rFonts w:ascii="Times New Roman" w:hAnsi="Times New Roman"/>
          <w:sz w:val="28"/>
          <w:szCs w:val="28"/>
        </w:rPr>
        <w:t xml:space="preserve"> являются:</w:t>
      </w:r>
    </w:p>
    <w:p w:rsidR="0064047A" w:rsidRPr="0064516F" w:rsidRDefault="0064047A" w:rsidP="0044781B">
      <w:pPr>
        <w:spacing w:after="0" w:line="240" w:lineRule="auto"/>
        <w:rPr>
          <w:rFonts w:ascii="Times New Roman" w:hAnsi="Times New Roman"/>
          <w:sz w:val="28"/>
          <w:szCs w:val="28"/>
        </w:rPr>
      </w:pPr>
      <w:r w:rsidRPr="0064516F">
        <w:rPr>
          <w:rFonts w:ascii="Times New Roman" w:hAnsi="Times New Roman"/>
          <w:sz w:val="28"/>
          <w:szCs w:val="28"/>
        </w:rPr>
        <w:t xml:space="preserve"> •знания о природе важнейших физических явлений окружающего мира и понимание смысла физических законов, раскрывающих связь изученных явлений;</w:t>
      </w:r>
    </w:p>
    <w:p w:rsidR="0064047A" w:rsidRPr="0064516F" w:rsidRDefault="0064047A" w:rsidP="0044781B">
      <w:pPr>
        <w:spacing w:after="0" w:line="240" w:lineRule="auto"/>
        <w:rPr>
          <w:rFonts w:ascii="Times New Roman" w:hAnsi="Times New Roman"/>
          <w:sz w:val="28"/>
          <w:szCs w:val="28"/>
        </w:rPr>
      </w:pPr>
      <w:r w:rsidRPr="0064516F">
        <w:rPr>
          <w:rFonts w:ascii="Times New Roman" w:hAnsi="Times New Roman"/>
          <w:sz w:val="28"/>
          <w:szCs w:val="28"/>
        </w:rPr>
        <w:t xml:space="preserve"> •умения пользоваться методами научного исследования явлений природы, проводить наблюдения, планировать и выполнять эксперименты, обрабатывать результаты измерений, представлять результаты измерений с помощью таблиц, графиков и формул, обнаруживать зависимости между физическими величинами, объяснять полученные результаты и делать выводы, оценивать границы погрешностей результатов измерений;</w:t>
      </w:r>
    </w:p>
    <w:p w:rsidR="0064047A" w:rsidRPr="0064516F" w:rsidRDefault="0064047A" w:rsidP="0044781B">
      <w:pPr>
        <w:spacing w:after="0" w:line="240" w:lineRule="auto"/>
        <w:rPr>
          <w:rFonts w:ascii="Times New Roman" w:hAnsi="Times New Roman"/>
          <w:sz w:val="28"/>
          <w:szCs w:val="28"/>
        </w:rPr>
      </w:pPr>
      <w:r w:rsidRPr="0064516F">
        <w:rPr>
          <w:rFonts w:ascii="Times New Roman" w:hAnsi="Times New Roman"/>
          <w:sz w:val="28"/>
          <w:szCs w:val="28"/>
        </w:rPr>
        <w:t xml:space="preserve"> •умения применять теоретические знания по физике на практике, решать физические задачи на применение полученных знаний;</w:t>
      </w:r>
    </w:p>
    <w:p w:rsidR="0064047A" w:rsidRPr="0064516F" w:rsidRDefault="0064047A" w:rsidP="0044781B">
      <w:pPr>
        <w:spacing w:after="0" w:line="240" w:lineRule="auto"/>
        <w:rPr>
          <w:rFonts w:ascii="Times New Roman" w:hAnsi="Times New Roman"/>
          <w:sz w:val="28"/>
          <w:szCs w:val="28"/>
        </w:rPr>
      </w:pPr>
      <w:r w:rsidRPr="0064516F">
        <w:rPr>
          <w:rFonts w:ascii="Times New Roman" w:hAnsi="Times New Roman"/>
          <w:sz w:val="28"/>
          <w:szCs w:val="28"/>
        </w:rPr>
        <w:t xml:space="preserve"> •умения и навыки применять полученные знания для объяснения принципов действия важнейших технических устройств, решения практических задач повседневной жизни, обеспечения безопасности своей жизни, рационального природопользования и охраны окружающей среды;</w:t>
      </w:r>
    </w:p>
    <w:p w:rsidR="0064047A" w:rsidRPr="0064516F" w:rsidRDefault="0064047A" w:rsidP="0044781B">
      <w:pPr>
        <w:spacing w:after="0" w:line="240" w:lineRule="auto"/>
        <w:rPr>
          <w:rFonts w:ascii="Times New Roman" w:hAnsi="Times New Roman"/>
          <w:sz w:val="28"/>
          <w:szCs w:val="28"/>
        </w:rPr>
      </w:pPr>
      <w:r w:rsidRPr="0064516F">
        <w:rPr>
          <w:rFonts w:ascii="Times New Roman" w:hAnsi="Times New Roman"/>
          <w:sz w:val="28"/>
          <w:szCs w:val="28"/>
        </w:rPr>
        <w:t xml:space="preserve"> •формирование убеждения в закономерной связи и познаваемости явлений природы, в объективности научного знания, в высокой ценности науки в развитии материальной и духовной культуры людей;</w:t>
      </w:r>
    </w:p>
    <w:p w:rsidR="0064047A" w:rsidRPr="0064516F" w:rsidRDefault="0064047A" w:rsidP="0044781B">
      <w:pPr>
        <w:spacing w:after="0" w:line="240" w:lineRule="auto"/>
        <w:rPr>
          <w:rFonts w:ascii="Times New Roman" w:hAnsi="Times New Roman"/>
          <w:sz w:val="28"/>
          <w:szCs w:val="28"/>
        </w:rPr>
      </w:pPr>
      <w:r w:rsidRPr="0064516F">
        <w:rPr>
          <w:rFonts w:ascii="Times New Roman" w:hAnsi="Times New Roman"/>
          <w:sz w:val="28"/>
          <w:szCs w:val="28"/>
        </w:rPr>
        <w:t xml:space="preserve"> •развитие теоретического мышления на основе формирования умений устанавливать факты, различать причины и следствия, строить модели и выдвигать гипотезы, отыскивать и формулировать доказательства выдвинутых гипотез, выводить из экспериментальных фактов и теоретических моделей физические законы;</w:t>
      </w:r>
    </w:p>
    <w:p w:rsidR="0064047A" w:rsidRPr="0064516F" w:rsidRDefault="0064047A" w:rsidP="0044781B">
      <w:pPr>
        <w:spacing w:after="0" w:line="240" w:lineRule="auto"/>
        <w:rPr>
          <w:rFonts w:ascii="Times New Roman" w:hAnsi="Times New Roman"/>
          <w:sz w:val="28"/>
          <w:szCs w:val="28"/>
        </w:rPr>
      </w:pPr>
      <w:r w:rsidRPr="0064516F">
        <w:rPr>
          <w:rFonts w:ascii="Times New Roman" w:hAnsi="Times New Roman"/>
          <w:sz w:val="28"/>
          <w:szCs w:val="28"/>
        </w:rPr>
        <w:t xml:space="preserve"> •коммуникативные умения докладывать о результатах своего исследования, участвовать в дискуссии, кратко и точно отвечать на вопросы, использовать справочную литературу и другие источники информации.</w:t>
      </w:r>
    </w:p>
    <w:p w:rsidR="0064047A" w:rsidRPr="0064516F" w:rsidRDefault="0064047A" w:rsidP="0044781B">
      <w:pPr>
        <w:spacing w:after="0" w:line="240" w:lineRule="auto"/>
        <w:rPr>
          <w:rFonts w:ascii="Times New Roman" w:hAnsi="Times New Roman"/>
          <w:sz w:val="28"/>
          <w:szCs w:val="28"/>
        </w:rPr>
      </w:pPr>
      <w:r w:rsidRPr="0064516F">
        <w:rPr>
          <w:rFonts w:ascii="Times New Roman" w:hAnsi="Times New Roman"/>
          <w:i/>
          <w:sz w:val="28"/>
          <w:szCs w:val="28"/>
        </w:rPr>
        <w:lastRenderedPageBreak/>
        <w:t>Частными предметными результатами обучения физике</w:t>
      </w:r>
      <w:r w:rsidRPr="0064516F">
        <w:rPr>
          <w:rFonts w:ascii="Times New Roman" w:hAnsi="Times New Roman"/>
          <w:sz w:val="28"/>
          <w:szCs w:val="28"/>
        </w:rPr>
        <w:t xml:space="preserve"> в </w:t>
      </w:r>
      <w:r w:rsidR="003A42AB" w:rsidRPr="0064516F">
        <w:rPr>
          <w:rFonts w:ascii="Times New Roman" w:hAnsi="Times New Roman"/>
          <w:sz w:val="28"/>
          <w:szCs w:val="28"/>
        </w:rPr>
        <w:t>7 классе основной школы</w:t>
      </w:r>
      <w:r w:rsidRPr="0064516F">
        <w:rPr>
          <w:rFonts w:ascii="Times New Roman" w:hAnsi="Times New Roman"/>
          <w:sz w:val="28"/>
          <w:szCs w:val="28"/>
        </w:rPr>
        <w:t>, на которых основываются общие результаты, являются:</w:t>
      </w:r>
    </w:p>
    <w:p w:rsidR="0064047A" w:rsidRPr="0064516F" w:rsidRDefault="0064047A" w:rsidP="0044781B">
      <w:pPr>
        <w:spacing w:after="0" w:line="240" w:lineRule="auto"/>
        <w:rPr>
          <w:rFonts w:ascii="Times New Roman" w:hAnsi="Times New Roman"/>
          <w:sz w:val="28"/>
          <w:szCs w:val="28"/>
        </w:rPr>
      </w:pPr>
      <w:r w:rsidRPr="0064516F">
        <w:rPr>
          <w:rFonts w:ascii="Times New Roman" w:hAnsi="Times New Roman"/>
          <w:sz w:val="28"/>
          <w:szCs w:val="28"/>
        </w:rPr>
        <w:t xml:space="preserve"> •понимание и способность объяснять такие физические явления, как свободное падение тел, колебания нитяного и пружинного маятников, изменение внутренней энергии тел</w:t>
      </w:r>
      <w:r w:rsidR="003A42AB" w:rsidRPr="0064516F">
        <w:rPr>
          <w:rFonts w:ascii="Times New Roman" w:hAnsi="Times New Roman"/>
          <w:sz w:val="28"/>
          <w:szCs w:val="28"/>
        </w:rPr>
        <w:t>а в результате</w:t>
      </w:r>
      <w:r w:rsidRPr="0064516F">
        <w:rPr>
          <w:rFonts w:ascii="Times New Roman" w:hAnsi="Times New Roman"/>
          <w:sz w:val="28"/>
          <w:szCs w:val="28"/>
        </w:rPr>
        <w:t xml:space="preserve"> работы внешних сил, отражение и преломление света;</w:t>
      </w:r>
    </w:p>
    <w:p w:rsidR="0064047A" w:rsidRPr="0064516F" w:rsidRDefault="0064047A" w:rsidP="0044781B">
      <w:pPr>
        <w:spacing w:after="0" w:line="240" w:lineRule="auto"/>
        <w:rPr>
          <w:rFonts w:ascii="Times New Roman" w:hAnsi="Times New Roman"/>
          <w:sz w:val="28"/>
          <w:szCs w:val="28"/>
        </w:rPr>
      </w:pPr>
      <w:r w:rsidRPr="0064516F">
        <w:rPr>
          <w:rFonts w:ascii="Times New Roman" w:hAnsi="Times New Roman"/>
          <w:sz w:val="28"/>
          <w:szCs w:val="28"/>
        </w:rPr>
        <w:t xml:space="preserve"> </w:t>
      </w:r>
      <w:proofErr w:type="gramStart"/>
      <w:r w:rsidRPr="0064516F">
        <w:rPr>
          <w:rFonts w:ascii="Times New Roman" w:hAnsi="Times New Roman"/>
          <w:sz w:val="28"/>
          <w:szCs w:val="28"/>
        </w:rPr>
        <w:t>•умения измерять расстояние, промежуток времени, скорость,</w:t>
      </w:r>
      <w:r w:rsidR="003A42AB" w:rsidRPr="0064516F">
        <w:rPr>
          <w:rFonts w:ascii="Times New Roman" w:hAnsi="Times New Roman"/>
          <w:sz w:val="28"/>
          <w:szCs w:val="28"/>
        </w:rPr>
        <w:t xml:space="preserve"> ускорение, массу, силу</w:t>
      </w:r>
      <w:r w:rsidRPr="0064516F">
        <w:rPr>
          <w:rFonts w:ascii="Times New Roman" w:hAnsi="Times New Roman"/>
          <w:sz w:val="28"/>
          <w:szCs w:val="28"/>
        </w:rPr>
        <w:t>, работу силы, мощность, кинетическую энергию, потенциальную энергию, фокусное расстояние собирающей линзы, оптическую силу линзы;</w:t>
      </w:r>
      <w:proofErr w:type="gramEnd"/>
    </w:p>
    <w:p w:rsidR="0064047A" w:rsidRPr="0064516F" w:rsidRDefault="0064047A" w:rsidP="0044781B">
      <w:pPr>
        <w:spacing w:after="0" w:line="240" w:lineRule="auto"/>
        <w:rPr>
          <w:rFonts w:ascii="Times New Roman" w:hAnsi="Times New Roman"/>
          <w:sz w:val="28"/>
          <w:szCs w:val="28"/>
        </w:rPr>
      </w:pPr>
      <w:r w:rsidRPr="0064516F">
        <w:rPr>
          <w:rFonts w:ascii="Times New Roman" w:hAnsi="Times New Roman"/>
          <w:sz w:val="28"/>
          <w:szCs w:val="28"/>
        </w:rPr>
        <w:t xml:space="preserve"> •владение экспериментальными методами исследования в процессе самостоятельного изучения зависимости пройденного пути от времени, силы тяжести от массы тела, силы трения скольжения от площади соприкосновения тел и силы нормального давления, угла отражения от угла падения света;</w:t>
      </w:r>
    </w:p>
    <w:p w:rsidR="0064047A" w:rsidRPr="0064516F" w:rsidRDefault="0064047A" w:rsidP="0044781B">
      <w:pPr>
        <w:spacing w:after="0" w:line="240" w:lineRule="auto"/>
        <w:rPr>
          <w:rFonts w:ascii="Times New Roman" w:hAnsi="Times New Roman"/>
          <w:sz w:val="28"/>
          <w:szCs w:val="28"/>
        </w:rPr>
      </w:pPr>
      <w:r w:rsidRPr="0064516F">
        <w:rPr>
          <w:rFonts w:ascii="Times New Roman" w:hAnsi="Times New Roman"/>
          <w:sz w:val="28"/>
          <w:szCs w:val="28"/>
        </w:rPr>
        <w:t xml:space="preserve"> •понимание смысла основных физических законов и умение применять их на практике: законы динамики Ньюто</w:t>
      </w:r>
      <w:r w:rsidR="003A42AB" w:rsidRPr="0064516F">
        <w:rPr>
          <w:rFonts w:ascii="Times New Roman" w:hAnsi="Times New Roman"/>
          <w:sz w:val="28"/>
          <w:szCs w:val="28"/>
        </w:rPr>
        <w:t>на, закон всемирного тяготения</w:t>
      </w:r>
      <w:r w:rsidRPr="0064516F">
        <w:rPr>
          <w:rFonts w:ascii="Times New Roman" w:hAnsi="Times New Roman"/>
          <w:sz w:val="28"/>
          <w:szCs w:val="28"/>
        </w:rPr>
        <w:t>, закон сохранения энергии;</w:t>
      </w:r>
    </w:p>
    <w:p w:rsidR="0064047A" w:rsidRPr="0064516F" w:rsidRDefault="0064047A" w:rsidP="0044781B">
      <w:pPr>
        <w:spacing w:after="0" w:line="240" w:lineRule="auto"/>
        <w:rPr>
          <w:rFonts w:ascii="Times New Roman" w:hAnsi="Times New Roman"/>
          <w:sz w:val="28"/>
          <w:szCs w:val="28"/>
        </w:rPr>
      </w:pPr>
      <w:r w:rsidRPr="0064516F">
        <w:rPr>
          <w:rFonts w:ascii="Times New Roman" w:hAnsi="Times New Roman"/>
          <w:sz w:val="28"/>
          <w:szCs w:val="28"/>
        </w:rPr>
        <w:t xml:space="preserve"> •понимание принципов действия машин, приборов и технических устройств, с которыми каждый человек постоянно встречается в повседневной жизни, и способов обеспечения безопасности при их использовании;</w:t>
      </w:r>
    </w:p>
    <w:p w:rsidR="0064047A" w:rsidRPr="0064516F" w:rsidRDefault="0064047A" w:rsidP="0044781B">
      <w:pPr>
        <w:spacing w:after="0" w:line="240" w:lineRule="auto"/>
        <w:rPr>
          <w:rFonts w:ascii="Times New Roman" w:hAnsi="Times New Roman"/>
          <w:sz w:val="28"/>
          <w:szCs w:val="28"/>
        </w:rPr>
      </w:pPr>
      <w:r w:rsidRPr="0064516F">
        <w:rPr>
          <w:rFonts w:ascii="Times New Roman" w:hAnsi="Times New Roman"/>
          <w:sz w:val="28"/>
          <w:szCs w:val="28"/>
        </w:rPr>
        <w:t xml:space="preserve"> •овладение разнообразными способами выполнения расчетов для нахождения неизвестной величины в соответствии с условиями поставленной задачи на основании использования законов физики;</w:t>
      </w:r>
    </w:p>
    <w:p w:rsidR="0064047A" w:rsidRPr="0064516F" w:rsidRDefault="0064047A" w:rsidP="0044781B">
      <w:pPr>
        <w:spacing w:after="0" w:line="240" w:lineRule="auto"/>
        <w:rPr>
          <w:rFonts w:ascii="Times New Roman" w:hAnsi="Times New Roman"/>
          <w:sz w:val="28"/>
          <w:szCs w:val="28"/>
        </w:rPr>
      </w:pPr>
      <w:r w:rsidRPr="0064516F">
        <w:rPr>
          <w:rFonts w:ascii="Times New Roman" w:hAnsi="Times New Roman"/>
          <w:sz w:val="28"/>
          <w:szCs w:val="28"/>
        </w:rPr>
        <w:t xml:space="preserve"> •умение использовать полученные знания, умения и навыки в повседневной жизни (быт, экология, охрана здоровья, охрана окружающей среды, техника безопасности и др.).</w:t>
      </w:r>
    </w:p>
    <w:p w:rsidR="00866170" w:rsidRDefault="00866170" w:rsidP="0044781B">
      <w:pPr>
        <w:spacing w:after="0" w:line="240" w:lineRule="auto"/>
        <w:rPr>
          <w:rFonts w:ascii="Times New Roman" w:hAnsi="Times New Roman"/>
          <w:i/>
          <w:sz w:val="28"/>
          <w:szCs w:val="28"/>
        </w:rPr>
      </w:pPr>
    </w:p>
    <w:p w:rsidR="00306C00" w:rsidRDefault="00306C00" w:rsidP="0044781B">
      <w:pPr>
        <w:spacing w:after="0" w:line="240" w:lineRule="auto"/>
        <w:rPr>
          <w:rFonts w:ascii="Times New Roman" w:hAnsi="Times New Roman"/>
          <w:sz w:val="28"/>
          <w:szCs w:val="28"/>
        </w:rPr>
      </w:pPr>
      <w:r w:rsidRPr="0064516F">
        <w:rPr>
          <w:rFonts w:ascii="Times New Roman" w:hAnsi="Times New Roman"/>
          <w:i/>
          <w:sz w:val="28"/>
          <w:szCs w:val="28"/>
        </w:rPr>
        <w:t>Контроль и оценка результатов</w:t>
      </w:r>
      <w:r w:rsidRPr="0064516F">
        <w:rPr>
          <w:rFonts w:ascii="Times New Roman" w:hAnsi="Times New Roman"/>
          <w:sz w:val="28"/>
          <w:szCs w:val="28"/>
        </w:rPr>
        <w:t xml:space="preserve"> освоения учебной дисциплины осуществляется преподавателем в процессе проведения лабораторных работ, тестирования, контрольных работ, диагностических работ, а также выполнения </w:t>
      </w:r>
      <w:proofErr w:type="gramStart"/>
      <w:r w:rsidRPr="0064516F">
        <w:rPr>
          <w:rFonts w:ascii="Times New Roman" w:hAnsi="Times New Roman"/>
          <w:sz w:val="28"/>
          <w:szCs w:val="28"/>
        </w:rPr>
        <w:t>обучающимися</w:t>
      </w:r>
      <w:proofErr w:type="gramEnd"/>
      <w:r w:rsidRPr="0064516F">
        <w:rPr>
          <w:rFonts w:ascii="Times New Roman" w:hAnsi="Times New Roman"/>
          <w:sz w:val="28"/>
          <w:szCs w:val="28"/>
        </w:rPr>
        <w:t xml:space="preserve"> индивидуальных заданий, проектов, исследований.</w:t>
      </w:r>
    </w:p>
    <w:p w:rsidR="0064516F" w:rsidRDefault="0064516F" w:rsidP="0044781B">
      <w:pPr>
        <w:spacing w:after="0" w:line="240" w:lineRule="auto"/>
        <w:jc w:val="center"/>
        <w:rPr>
          <w:rFonts w:ascii="Times New Roman" w:hAnsi="Times New Roman"/>
          <w:i/>
          <w:sz w:val="28"/>
          <w:szCs w:val="28"/>
        </w:rPr>
      </w:pPr>
    </w:p>
    <w:p w:rsidR="005706A8" w:rsidRPr="00EA2FF5" w:rsidRDefault="005706A8" w:rsidP="0044781B">
      <w:pPr>
        <w:spacing w:after="0" w:line="240" w:lineRule="auto"/>
        <w:jc w:val="center"/>
        <w:rPr>
          <w:rFonts w:ascii="Times New Roman" w:hAnsi="Times New Roman"/>
          <w:sz w:val="28"/>
          <w:szCs w:val="28"/>
        </w:rPr>
      </w:pPr>
      <w:r w:rsidRPr="00EA2FF5">
        <w:rPr>
          <w:rFonts w:ascii="Times New Roman" w:hAnsi="Times New Roman"/>
          <w:sz w:val="28"/>
          <w:szCs w:val="28"/>
        </w:rPr>
        <w:t xml:space="preserve">Требования к уровню овладения учащимися знаниями, предметными и </w:t>
      </w:r>
      <w:proofErr w:type="spellStart"/>
      <w:r w:rsidRPr="00EA2FF5">
        <w:rPr>
          <w:rFonts w:ascii="Times New Roman" w:hAnsi="Times New Roman"/>
          <w:sz w:val="28"/>
          <w:szCs w:val="28"/>
        </w:rPr>
        <w:t>общеучебными</w:t>
      </w:r>
      <w:proofErr w:type="spellEnd"/>
      <w:r w:rsidRPr="00EA2FF5">
        <w:rPr>
          <w:rFonts w:ascii="Times New Roman" w:hAnsi="Times New Roman"/>
          <w:sz w:val="28"/>
          <w:szCs w:val="28"/>
        </w:rPr>
        <w:t xml:space="preserve"> умениями, универсальными учебными дейст</w:t>
      </w:r>
      <w:r w:rsidR="00084686" w:rsidRPr="00EA2FF5">
        <w:rPr>
          <w:rFonts w:ascii="Times New Roman" w:hAnsi="Times New Roman"/>
          <w:sz w:val="28"/>
          <w:szCs w:val="28"/>
        </w:rPr>
        <w:t>виями и способами деятельности</w:t>
      </w:r>
    </w:p>
    <w:p w:rsidR="00D243E6" w:rsidRPr="0064516F" w:rsidRDefault="00907543" w:rsidP="0044781B">
      <w:pPr>
        <w:spacing w:after="0" w:line="240" w:lineRule="auto"/>
        <w:rPr>
          <w:rFonts w:ascii="Times New Roman" w:hAnsi="Times New Roman"/>
          <w:b/>
          <w:i/>
          <w:sz w:val="28"/>
          <w:szCs w:val="28"/>
        </w:rPr>
      </w:pPr>
      <w:r>
        <w:rPr>
          <w:rFonts w:ascii="Times New Roman" w:hAnsi="Times New Roman"/>
          <w:b/>
          <w:i/>
          <w:sz w:val="28"/>
          <w:szCs w:val="28"/>
        </w:rPr>
        <w:t>Ученик научится</w:t>
      </w:r>
      <w:r w:rsidR="00EA2FF5">
        <w:rPr>
          <w:rFonts w:ascii="Times New Roman" w:hAnsi="Times New Roman"/>
          <w:b/>
          <w:i/>
          <w:sz w:val="28"/>
          <w:szCs w:val="28"/>
        </w:rPr>
        <w:t>:</w:t>
      </w:r>
    </w:p>
    <w:p w:rsidR="00D243E6" w:rsidRPr="0064516F" w:rsidRDefault="00D243E6" w:rsidP="0044781B">
      <w:pPr>
        <w:spacing w:after="0" w:line="240" w:lineRule="auto"/>
        <w:rPr>
          <w:rFonts w:ascii="Times New Roman" w:hAnsi="Times New Roman"/>
          <w:sz w:val="28"/>
          <w:szCs w:val="28"/>
        </w:rPr>
      </w:pPr>
      <w:proofErr w:type="gramStart"/>
      <w:r w:rsidRPr="0064516F">
        <w:rPr>
          <w:rFonts w:ascii="Times New Roman" w:hAnsi="Times New Roman"/>
          <w:sz w:val="28"/>
          <w:szCs w:val="28"/>
        </w:rPr>
        <w:t xml:space="preserve">смысл понятий: физическое явление, физическая величина, модель, гипотеза, принцип, постулат, теория, пространство, время, инерциальная система отсчета, материальная </w:t>
      </w:r>
      <w:r w:rsidR="00FC37FA" w:rsidRPr="0064516F">
        <w:rPr>
          <w:rFonts w:ascii="Times New Roman" w:hAnsi="Times New Roman"/>
          <w:sz w:val="28"/>
          <w:szCs w:val="28"/>
        </w:rPr>
        <w:t>точка, вещество, взаимодействие</w:t>
      </w:r>
      <w:r w:rsidRPr="0064516F">
        <w:rPr>
          <w:rFonts w:ascii="Times New Roman" w:hAnsi="Times New Roman"/>
          <w:sz w:val="28"/>
          <w:szCs w:val="28"/>
        </w:rPr>
        <w:t>;</w:t>
      </w:r>
      <w:proofErr w:type="gramEnd"/>
    </w:p>
    <w:p w:rsidR="00D243E6" w:rsidRPr="0064516F" w:rsidRDefault="00D243E6" w:rsidP="0044781B">
      <w:pPr>
        <w:spacing w:after="0" w:line="240" w:lineRule="auto"/>
        <w:rPr>
          <w:rFonts w:ascii="Times New Roman" w:hAnsi="Times New Roman"/>
          <w:sz w:val="28"/>
          <w:szCs w:val="28"/>
        </w:rPr>
      </w:pPr>
      <w:proofErr w:type="gramStart"/>
      <w:r w:rsidRPr="0064516F">
        <w:rPr>
          <w:rFonts w:ascii="Times New Roman" w:hAnsi="Times New Roman"/>
          <w:sz w:val="28"/>
          <w:szCs w:val="28"/>
        </w:rPr>
        <w:t>смысл физических величин: перемещение, скорость, ускорение</w:t>
      </w:r>
      <w:r w:rsidR="00FC37FA" w:rsidRPr="0064516F">
        <w:rPr>
          <w:rFonts w:ascii="Times New Roman" w:hAnsi="Times New Roman"/>
          <w:sz w:val="28"/>
          <w:szCs w:val="28"/>
        </w:rPr>
        <w:t>, масса, сила, давление</w:t>
      </w:r>
      <w:r w:rsidRPr="0064516F">
        <w:rPr>
          <w:rFonts w:ascii="Times New Roman" w:hAnsi="Times New Roman"/>
          <w:sz w:val="28"/>
          <w:szCs w:val="28"/>
        </w:rPr>
        <w:t>, работа, мощность, м</w:t>
      </w:r>
      <w:r w:rsidR="00FC37FA" w:rsidRPr="0064516F">
        <w:rPr>
          <w:rFonts w:ascii="Times New Roman" w:hAnsi="Times New Roman"/>
          <w:sz w:val="28"/>
          <w:szCs w:val="28"/>
        </w:rPr>
        <w:t>еханическая энергия, момент силы</w:t>
      </w:r>
      <w:r w:rsidRPr="0064516F">
        <w:rPr>
          <w:rFonts w:ascii="Times New Roman" w:hAnsi="Times New Roman"/>
          <w:sz w:val="28"/>
          <w:szCs w:val="28"/>
        </w:rPr>
        <w:t>, период, частота, амплитуда колебаний, длина волны, внутренняя энергия, средняя кинетическая энергия частиц вещества, оптическая сила линзы;</w:t>
      </w:r>
      <w:proofErr w:type="gramEnd"/>
    </w:p>
    <w:p w:rsidR="00D243E6" w:rsidRPr="0064516F" w:rsidRDefault="00D243E6" w:rsidP="0044781B">
      <w:pPr>
        <w:spacing w:after="0" w:line="240" w:lineRule="auto"/>
        <w:rPr>
          <w:rFonts w:ascii="Times New Roman" w:hAnsi="Times New Roman"/>
          <w:sz w:val="28"/>
          <w:szCs w:val="28"/>
        </w:rPr>
      </w:pPr>
      <w:r w:rsidRPr="0064516F">
        <w:rPr>
          <w:rFonts w:ascii="Times New Roman" w:hAnsi="Times New Roman"/>
          <w:sz w:val="28"/>
          <w:szCs w:val="28"/>
        </w:rPr>
        <w:t>смысл физических законов, принципов и постулатов (формулировка, границы применимости): законы динамики Ньютона, принципы суперпозиции и относитель</w:t>
      </w:r>
      <w:r w:rsidR="00FC37FA" w:rsidRPr="0064516F">
        <w:rPr>
          <w:rFonts w:ascii="Times New Roman" w:hAnsi="Times New Roman"/>
          <w:sz w:val="28"/>
          <w:szCs w:val="28"/>
        </w:rPr>
        <w:t>ности</w:t>
      </w:r>
      <w:r w:rsidRPr="0064516F">
        <w:rPr>
          <w:rFonts w:ascii="Times New Roman" w:hAnsi="Times New Roman"/>
          <w:sz w:val="28"/>
          <w:szCs w:val="28"/>
        </w:rPr>
        <w:t xml:space="preserve">, закон Гука, закон всемирного тяготения, законы сохранения энергии, законы отражения и преломления света; </w:t>
      </w:r>
    </w:p>
    <w:p w:rsidR="00D243E6" w:rsidRPr="0064516F" w:rsidRDefault="00D243E6" w:rsidP="0044781B">
      <w:pPr>
        <w:spacing w:after="0" w:line="240" w:lineRule="auto"/>
        <w:rPr>
          <w:rFonts w:ascii="Times New Roman" w:hAnsi="Times New Roman"/>
          <w:sz w:val="28"/>
          <w:szCs w:val="28"/>
        </w:rPr>
      </w:pPr>
      <w:r w:rsidRPr="0064516F">
        <w:rPr>
          <w:rFonts w:ascii="Times New Roman" w:hAnsi="Times New Roman"/>
          <w:sz w:val="28"/>
          <w:szCs w:val="28"/>
        </w:rPr>
        <w:lastRenderedPageBreak/>
        <w:t>вклад российских и зарубежных ученых, оказавших наибольшее влияние на развитие физики;</w:t>
      </w:r>
    </w:p>
    <w:p w:rsidR="00D243E6" w:rsidRPr="0064516F" w:rsidRDefault="00D243E6" w:rsidP="0044781B">
      <w:pPr>
        <w:spacing w:after="0" w:line="240" w:lineRule="auto"/>
        <w:rPr>
          <w:rFonts w:ascii="Times New Roman" w:hAnsi="Times New Roman"/>
          <w:b/>
          <w:i/>
          <w:sz w:val="28"/>
          <w:szCs w:val="28"/>
        </w:rPr>
      </w:pPr>
      <w:r w:rsidRPr="0064516F">
        <w:rPr>
          <w:rFonts w:ascii="Times New Roman" w:hAnsi="Times New Roman"/>
          <w:b/>
          <w:i/>
          <w:sz w:val="28"/>
          <w:szCs w:val="28"/>
        </w:rPr>
        <w:t>уметь</w:t>
      </w:r>
    </w:p>
    <w:p w:rsidR="00D243E6" w:rsidRPr="0064516F" w:rsidRDefault="00D243E6" w:rsidP="0044781B">
      <w:pPr>
        <w:spacing w:after="0" w:line="240" w:lineRule="auto"/>
        <w:rPr>
          <w:rFonts w:ascii="Times New Roman" w:hAnsi="Times New Roman"/>
          <w:sz w:val="28"/>
          <w:szCs w:val="28"/>
        </w:rPr>
      </w:pPr>
      <w:r w:rsidRPr="0064516F">
        <w:rPr>
          <w:rFonts w:ascii="Times New Roman" w:hAnsi="Times New Roman"/>
          <w:sz w:val="28"/>
          <w:szCs w:val="28"/>
        </w:rPr>
        <w:t xml:space="preserve">описывать и объяснять результаты наблюдений и экспериментов: независимость ускорения свободного </w:t>
      </w:r>
      <w:r w:rsidR="00FC37FA" w:rsidRPr="0064516F">
        <w:rPr>
          <w:rFonts w:ascii="Times New Roman" w:hAnsi="Times New Roman"/>
          <w:sz w:val="28"/>
          <w:szCs w:val="28"/>
        </w:rPr>
        <w:t>падения от массы падающего тела</w:t>
      </w:r>
      <w:r w:rsidRPr="0064516F">
        <w:rPr>
          <w:rFonts w:ascii="Times New Roman" w:hAnsi="Times New Roman"/>
          <w:sz w:val="28"/>
          <w:szCs w:val="28"/>
        </w:rPr>
        <w:t xml:space="preserve">; </w:t>
      </w:r>
    </w:p>
    <w:p w:rsidR="00D243E6" w:rsidRPr="0064516F" w:rsidRDefault="00D243E6" w:rsidP="0044781B">
      <w:pPr>
        <w:spacing w:after="0" w:line="240" w:lineRule="auto"/>
        <w:rPr>
          <w:rFonts w:ascii="Times New Roman" w:hAnsi="Times New Roman"/>
          <w:sz w:val="28"/>
          <w:szCs w:val="28"/>
        </w:rPr>
      </w:pPr>
      <w:r w:rsidRPr="0064516F">
        <w:rPr>
          <w:rFonts w:ascii="Times New Roman" w:hAnsi="Times New Roman"/>
          <w:sz w:val="28"/>
          <w:szCs w:val="28"/>
        </w:rPr>
        <w:t>приводить примеры опытов, иллюстрирующих, что: наблюдения и эксперимент служат основой для выдвижения гипотез и построения научных теорий; эксперимент позволяет проверить истинность теоретических выводов; физическая теория дает возможность объяснять явления природы и научные факты; физическая теория позволяет предсказывать еще неизвестные явления и их особенности; при объяснении природных явлений используются физические модели; один и тот же природный объект или явление можно исследовать на основе использования разных моделей; законы физики и физические теории имеют свои определенные границы применимости;</w:t>
      </w:r>
    </w:p>
    <w:p w:rsidR="00D243E6" w:rsidRPr="0064516F" w:rsidRDefault="00D243E6" w:rsidP="0044781B">
      <w:pPr>
        <w:spacing w:after="0" w:line="240" w:lineRule="auto"/>
        <w:rPr>
          <w:rFonts w:ascii="Times New Roman" w:hAnsi="Times New Roman"/>
          <w:sz w:val="28"/>
          <w:szCs w:val="28"/>
        </w:rPr>
      </w:pPr>
      <w:r w:rsidRPr="0064516F">
        <w:rPr>
          <w:rFonts w:ascii="Times New Roman" w:hAnsi="Times New Roman"/>
          <w:sz w:val="28"/>
          <w:szCs w:val="28"/>
        </w:rPr>
        <w:t>описывать фундаментальные опыты, оказавшие существенное влияние на развитие физики;</w:t>
      </w:r>
    </w:p>
    <w:p w:rsidR="00D243E6" w:rsidRPr="0064516F" w:rsidRDefault="00D243E6" w:rsidP="0044781B">
      <w:pPr>
        <w:spacing w:after="0" w:line="240" w:lineRule="auto"/>
        <w:rPr>
          <w:rFonts w:ascii="Times New Roman" w:hAnsi="Times New Roman"/>
          <w:sz w:val="28"/>
          <w:szCs w:val="28"/>
        </w:rPr>
      </w:pPr>
      <w:r w:rsidRPr="0064516F">
        <w:rPr>
          <w:rFonts w:ascii="Times New Roman" w:hAnsi="Times New Roman"/>
          <w:sz w:val="28"/>
          <w:szCs w:val="28"/>
        </w:rPr>
        <w:t>применять полученные знания для решения физических задач;</w:t>
      </w:r>
    </w:p>
    <w:p w:rsidR="00FC37FA" w:rsidRPr="0064516F" w:rsidRDefault="00D243E6" w:rsidP="0044781B">
      <w:pPr>
        <w:spacing w:after="0" w:line="240" w:lineRule="auto"/>
        <w:rPr>
          <w:rFonts w:ascii="Times New Roman" w:hAnsi="Times New Roman"/>
          <w:sz w:val="28"/>
          <w:szCs w:val="28"/>
        </w:rPr>
      </w:pPr>
      <w:r w:rsidRPr="0064516F">
        <w:rPr>
          <w:rFonts w:ascii="Times New Roman" w:hAnsi="Times New Roman"/>
          <w:sz w:val="28"/>
          <w:szCs w:val="28"/>
        </w:rPr>
        <w:t xml:space="preserve">определять: характер физического процесса по графику, таблице, формуле; </w:t>
      </w:r>
    </w:p>
    <w:p w:rsidR="00D243E6" w:rsidRPr="0064516F" w:rsidRDefault="00D243E6" w:rsidP="0044781B">
      <w:pPr>
        <w:spacing w:after="0" w:line="240" w:lineRule="auto"/>
        <w:rPr>
          <w:rFonts w:ascii="Times New Roman" w:hAnsi="Times New Roman"/>
          <w:sz w:val="28"/>
          <w:szCs w:val="28"/>
        </w:rPr>
      </w:pPr>
      <w:proofErr w:type="gramStart"/>
      <w:r w:rsidRPr="0064516F">
        <w:rPr>
          <w:rFonts w:ascii="Times New Roman" w:hAnsi="Times New Roman"/>
          <w:sz w:val="28"/>
          <w:szCs w:val="28"/>
        </w:rPr>
        <w:t>измерять: скорость, ускорение свободного падения; массу тела, пл</w:t>
      </w:r>
      <w:r w:rsidR="00F57FC4" w:rsidRPr="0064516F">
        <w:rPr>
          <w:rFonts w:ascii="Times New Roman" w:hAnsi="Times New Roman"/>
          <w:sz w:val="28"/>
          <w:szCs w:val="28"/>
        </w:rPr>
        <w:t>отность вещества, силу, работу</w:t>
      </w:r>
      <w:r w:rsidRPr="0064516F">
        <w:rPr>
          <w:rFonts w:ascii="Times New Roman" w:hAnsi="Times New Roman"/>
          <w:sz w:val="28"/>
          <w:szCs w:val="28"/>
        </w:rPr>
        <w:t>, энергию, коэффициент трения скольжения, оптическую си</w:t>
      </w:r>
      <w:r w:rsidR="00F57FC4" w:rsidRPr="0064516F">
        <w:rPr>
          <w:rFonts w:ascii="Times New Roman" w:hAnsi="Times New Roman"/>
          <w:sz w:val="28"/>
          <w:szCs w:val="28"/>
        </w:rPr>
        <w:t>лу линзы</w:t>
      </w:r>
      <w:r w:rsidRPr="0064516F">
        <w:rPr>
          <w:rFonts w:ascii="Times New Roman" w:hAnsi="Times New Roman"/>
          <w:sz w:val="28"/>
          <w:szCs w:val="28"/>
        </w:rPr>
        <w:t>; представлять результаты измерений с учетом их погрешностей;</w:t>
      </w:r>
      <w:proofErr w:type="gramEnd"/>
    </w:p>
    <w:p w:rsidR="00F57FC4" w:rsidRPr="0064516F" w:rsidRDefault="00D243E6" w:rsidP="0044781B">
      <w:pPr>
        <w:spacing w:after="0" w:line="240" w:lineRule="auto"/>
        <w:rPr>
          <w:rFonts w:ascii="Times New Roman" w:hAnsi="Times New Roman"/>
          <w:sz w:val="28"/>
          <w:szCs w:val="28"/>
        </w:rPr>
      </w:pPr>
      <w:r w:rsidRPr="0064516F">
        <w:rPr>
          <w:rFonts w:ascii="Times New Roman" w:hAnsi="Times New Roman"/>
          <w:sz w:val="28"/>
          <w:szCs w:val="28"/>
        </w:rPr>
        <w:t>приводить примеры практического применения физич</w:t>
      </w:r>
      <w:r w:rsidR="00F57FC4" w:rsidRPr="0064516F">
        <w:rPr>
          <w:rFonts w:ascii="Times New Roman" w:hAnsi="Times New Roman"/>
          <w:sz w:val="28"/>
          <w:szCs w:val="28"/>
        </w:rPr>
        <w:t>еских знаний: законов механики в энергетике.</w:t>
      </w:r>
    </w:p>
    <w:p w:rsidR="00D243E6" w:rsidRPr="0064516F" w:rsidRDefault="00D243E6" w:rsidP="0044781B">
      <w:pPr>
        <w:spacing w:after="0" w:line="240" w:lineRule="auto"/>
        <w:rPr>
          <w:rFonts w:ascii="Times New Roman" w:hAnsi="Times New Roman"/>
          <w:sz w:val="28"/>
          <w:szCs w:val="28"/>
        </w:rPr>
      </w:pPr>
      <w:r w:rsidRPr="0064516F">
        <w:rPr>
          <w:rFonts w:ascii="Times New Roman" w:hAnsi="Times New Roman"/>
          <w:sz w:val="28"/>
          <w:szCs w:val="28"/>
        </w:rPr>
        <w:t>воспринимать и на основе полученных знаний самостоятельно оценивать информацию, содержащуюся в сообщениях СМИ, научно-популярных статьях; использовать новые информационные технологии для поиска, обработки и предъявления информации по физике в компьютерных базах данных и сетях (сети Интернет);</w:t>
      </w:r>
    </w:p>
    <w:p w:rsidR="00D243E6" w:rsidRPr="0064516F" w:rsidRDefault="00F57FC4" w:rsidP="0044781B">
      <w:pPr>
        <w:spacing w:after="0" w:line="240" w:lineRule="auto"/>
        <w:rPr>
          <w:rFonts w:ascii="Times New Roman" w:hAnsi="Times New Roman"/>
          <w:b/>
          <w:i/>
          <w:sz w:val="28"/>
          <w:szCs w:val="28"/>
        </w:rPr>
      </w:pPr>
      <w:r w:rsidRPr="0064516F">
        <w:rPr>
          <w:rFonts w:ascii="Times New Roman" w:hAnsi="Times New Roman"/>
          <w:b/>
          <w:i/>
          <w:sz w:val="28"/>
          <w:szCs w:val="28"/>
        </w:rPr>
        <w:t>Уче</w:t>
      </w:r>
      <w:r w:rsidR="00D243E6" w:rsidRPr="0064516F">
        <w:rPr>
          <w:rFonts w:ascii="Times New Roman" w:hAnsi="Times New Roman"/>
          <w:b/>
          <w:i/>
          <w:sz w:val="28"/>
          <w:szCs w:val="28"/>
        </w:rPr>
        <w:t xml:space="preserve">ник получит возможность научиться </w:t>
      </w:r>
    </w:p>
    <w:p w:rsidR="00D243E6" w:rsidRPr="0064516F" w:rsidRDefault="00D243E6" w:rsidP="0044781B">
      <w:pPr>
        <w:spacing w:after="0" w:line="240" w:lineRule="auto"/>
        <w:rPr>
          <w:rFonts w:ascii="Times New Roman" w:hAnsi="Times New Roman"/>
          <w:sz w:val="28"/>
          <w:szCs w:val="28"/>
        </w:rPr>
      </w:pPr>
      <w:r w:rsidRPr="0064516F">
        <w:rPr>
          <w:rFonts w:ascii="Times New Roman" w:hAnsi="Times New Roman"/>
          <w:sz w:val="28"/>
          <w:szCs w:val="28"/>
        </w:rPr>
        <w:t xml:space="preserve">использовать приобретенные знания и умения в практической деятельности и повседневной жизни </w:t>
      </w:r>
      <w:proofErr w:type="gramStart"/>
      <w:r w:rsidRPr="0064516F">
        <w:rPr>
          <w:rFonts w:ascii="Times New Roman" w:hAnsi="Times New Roman"/>
          <w:sz w:val="28"/>
          <w:szCs w:val="28"/>
        </w:rPr>
        <w:t>для</w:t>
      </w:r>
      <w:proofErr w:type="gramEnd"/>
      <w:r w:rsidRPr="0064516F">
        <w:rPr>
          <w:rFonts w:ascii="Times New Roman" w:hAnsi="Times New Roman"/>
          <w:sz w:val="28"/>
          <w:szCs w:val="28"/>
        </w:rPr>
        <w:t>:</w:t>
      </w:r>
    </w:p>
    <w:p w:rsidR="00D243E6" w:rsidRPr="0064516F" w:rsidRDefault="00D243E6" w:rsidP="0044781B">
      <w:pPr>
        <w:spacing w:after="0" w:line="240" w:lineRule="auto"/>
        <w:rPr>
          <w:rFonts w:ascii="Times New Roman" w:hAnsi="Times New Roman"/>
          <w:sz w:val="28"/>
          <w:szCs w:val="28"/>
        </w:rPr>
      </w:pPr>
      <w:r w:rsidRPr="0064516F">
        <w:rPr>
          <w:rFonts w:ascii="Times New Roman" w:hAnsi="Times New Roman"/>
          <w:sz w:val="28"/>
          <w:szCs w:val="28"/>
        </w:rPr>
        <w:t>обеспечения безопасности жизнедеятельности в процессе использования транспортных средств, быто</w:t>
      </w:r>
      <w:r w:rsidR="00F57FC4" w:rsidRPr="0064516F">
        <w:rPr>
          <w:rFonts w:ascii="Times New Roman" w:hAnsi="Times New Roman"/>
          <w:sz w:val="28"/>
          <w:szCs w:val="28"/>
        </w:rPr>
        <w:t>вых электроприборов</w:t>
      </w:r>
      <w:r w:rsidRPr="0064516F">
        <w:rPr>
          <w:rFonts w:ascii="Times New Roman" w:hAnsi="Times New Roman"/>
          <w:sz w:val="28"/>
          <w:szCs w:val="28"/>
        </w:rPr>
        <w:t>;</w:t>
      </w:r>
    </w:p>
    <w:p w:rsidR="00D243E6" w:rsidRPr="0064516F" w:rsidRDefault="00D243E6" w:rsidP="0044781B">
      <w:pPr>
        <w:spacing w:after="0" w:line="240" w:lineRule="auto"/>
        <w:rPr>
          <w:rFonts w:ascii="Times New Roman" w:hAnsi="Times New Roman"/>
          <w:sz w:val="28"/>
          <w:szCs w:val="28"/>
        </w:rPr>
      </w:pPr>
      <w:r w:rsidRPr="0064516F">
        <w:rPr>
          <w:rFonts w:ascii="Times New Roman" w:hAnsi="Times New Roman"/>
          <w:sz w:val="28"/>
          <w:szCs w:val="28"/>
        </w:rPr>
        <w:t>анализа и оценки влияния на организм человека и другие организмы загрязнения окружающей среды;</w:t>
      </w:r>
    </w:p>
    <w:p w:rsidR="00D243E6" w:rsidRPr="0064516F" w:rsidRDefault="00D243E6" w:rsidP="0044781B">
      <w:pPr>
        <w:spacing w:after="0" w:line="240" w:lineRule="auto"/>
        <w:rPr>
          <w:rFonts w:ascii="Times New Roman" w:hAnsi="Times New Roman"/>
          <w:sz w:val="28"/>
          <w:szCs w:val="28"/>
        </w:rPr>
      </w:pPr>
      <w:r w:rsidRPr="0064516F">
        <w:rPr>
          <w:rFonts w:ascii="Times New Roman" w:hAnsi="Times New Roman"/>
          <w:sz w:val="28"/>
          <w:szCs w:val="28"/>
        </w:rPr>
        <w:t>рационального природопользования и защиты окружающей среды;</w:t>
      </w:r>
    </w:p>
    <w:p w:rsidR="00921383" w:rsidRPr="0064516F" w:rsidRDefault="00D243E6" w:rsidP="0044781B">
      <w:pPr>
        <w:spacing w:after="0" w:line="240" w:lineRule="auto"/>
        <w:rPr>
          <w:rFonts w:ascii="Times New Roman" w:hAnsi="Times New Roman"/>
          <w:sz w:val="28"/>
          <w:szCs w:val="28"/>
        </w:rPr>
      </w:pPr>
      <w:r w:rsidRPr="0064516F">
        <w:rPr>
          <w:rFonts w:ascii="Times New Roman" w:hAnsi="Times New Roman"/>
          <w:sz w:val="28"/>
          <w:szCs w:val="28"/>
        </w:rPr>
        <w:t>определения собственной позиции по отношению к экологическим проблемам и поведению в природной среде.</w:t>
      </w:r>
    </w:p>
    <w:p w:rsidR="00EB1C0E" w:rsidRPr="0064516F" w:rsidRDefault="00EB1C0E" w:rsidP="0044781B">
      <w:pPr>
        <w:spacing w:after="0" w:line="240" w:lineRule="auto"/>
        <w:rPr>
          <w:rFonts w:ascii="Times New Roman" w:hAnsi="Times New Roman"/>
          <w:sz w:val="28"/>
          <w:szCs w:val="28"/>
        </w:rPr>
      </w:pPr>
    </w:p>
    <w:sectPr w:rsidR="00EB1C0E" w:rsidRPr="0064516F" w:rsidSect="0044781B">
      <w:footerReference w:type="default" r:id="rId7"/>
      <w:pgSz w:w="11906" w:h="16838"/>
      <w:pgMar w:top="720" w:right="720" w:bottom="720" w:left="720"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23C75" w:rsidRDefault="00023C75" w:rsidP="004D6DA1">
      <w:pPr>
        <w:spacing w:after="0" w:line="240" w:lineRule="auto"/>
      </w:pPr>
      <w:r>
        <w:separator/>
      </w:r>
    </w:p>
  </w:endnote>
  <w:endnote w:type="continuationSeparator" w:id="0">
    <w:p w:rsidR="00023C75" w:rsidRDefault="00023C75" w:rsidP="004D6DA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2">
    <w:panose1 w:val="050201020105070707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notTrueType/>
    <w:pitch w:val="variable"/>
    <w:sig w:usb0="00000201" w:usb1="00000000" w:usb2="00000000" w:usb3="00000000" w:csb0="00000004" w:csb1="00000000"/>
  </w:font>
  <w:font w:name="Arial">
    <w:panose1 w:val="020B0604020202020204"/>
    <w:charset w:val="CC"/>
    <w:family w:val="swiss"/>
    <w:pitch w:val="variable"/>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6DA1" w:rsidRDefault="001F3BBE">
    <w:pPr>
      <w:pStyle w:val="a9"/>
      <w:jc w:val="center"/>
    </w:pPr>
    <w:r>
      <w:fldChar w:fldCharType="begin"/>
    </w:r>
    <w:r w:rsidR="001253B7">
      <w:instrText xml:space="preserve"> PAGE   \* MERGEFORMAT </w:instrText>
    </w:r>
    <w:r>
      <w:fldChar w:fldCharType="separate"/>
    </w:r>
    <w:r w:rsidR="0083615C">
      <w:rPr>
        <w:noProof/>
      </w:rPr>
      <w:t>10</w:t>
    </w:r>
    <w:r>
      <w:rPr>
        <w:noProof/>
      </w:rPr>
      <w:fldChar w:fldCharType="end"/>
    </w:r>
  </w:p>
  <w:p w:rsidR="004D6DA1" w:rsidRDefault="004D6DA1">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23C75" w:rsidRDefault="00023C75" w:rsidP="004D6DA1">
      <w:pPr>
        <w:spacing w:after="0" w:line="240" w:lineRule="auto"/>
      </w:pPr>
      <w:r>
        <w:separator/>
      </w:r>
    </w:p>
  </w:footnote>
  <w:footnote w:type="continuationSeparator" w:id="0">
    <w:p w:rsidR="00023C75" w:rsidRDefault="00023C75" w:rsidP="004D6DA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name w:val="WW8Num1"/>
    <w:lvl w:ilvl="0">
      <w:start w:val="1"/>
      <w:numFmt w:val="bullet"/>
      <w:lvlText w:val=""/>
      <w:lvlJc w:val="left"/>
      <w:pPr>
        <w:tabs>
          <w:tab w:val="num" w:pos="0"/>
        </w:tabs>
        <w:ind w:left="0" w:firstLine="0"/>
      </w:pPr>
      <w:rPr>
        <w:rFonts w:ascii="Wingdings 2" w:hAnsi="Wingdings 2"/>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rPr>
        <w:b w:val="0"/>
        <w:bCs w:val="0"/>
        <w:i w:val="0"/>
        <w:iCs w:val="0"/>
        <w:caps w:val="0"/>
        <w:smallCaps w:val="0"/>
        <w:strike w:val="0"/>
        <w:dstrike w:val="0"/>
        <w:color w:val="000000"/>
        <w:spacing w:val="0"/>
        <w:w w:val="100"/>
        <w:position w:val="0"/>
        <w:sz w:val="22"/>
        <w:szCs w:val="22"/>
        <w:u w:val="none"/>
        <w:vertAlign w:val="baseline"/>
      </w:rPr>
    </w:lvl>
    <w:lvl w:ilvl="7">
      <w:start w:val="1"/>
      <w:numFmt w:val="decimal"/>
      <w:lvlText w:val="%8."/>
      <w:lvlJc w:val="left"/>
      <w:pPr>
        <w:tabs>
          <w:tab w:val="num" w:pos="0"/>
        </w:tabs>
        <w:ind w:left="0" w:firstLine="0"/>
      </w:pPr>
      <w:rPr>
        <w:b w:val="0"/>
        <w:bCs w:val="0"/>
        <w:i w:val="0"/>
        <w:iCs w:val="0"/>
        <w:caps w:val="0"/>
        <w:smallCaps w:val="0"/>
        <w:strike w:val="0"/>
        <w:dstrike w:val="0"/>
        <w:color w:val="000000"/>
        <w:spacing w:val="0"/>
        <w:w w:val="100"/>
        <w:position w:val="0"/>
        <w:sz w:val="22"/>
        <w:szCs w:val="22"/>
        <w:u w:val="none"/>
        <w:vertAlign w:val="baseline"/>
      </w:rPr>
    </w:lvl>
    <w:lvl w:ilvl="8">
      <w:start w:val="1"/>
      <w:numFmt w:val="decimal"/>
      <w:lvlText w:val="%9."/>
      <w:lvlJc w:val="left"/>
      <w:pPr>
        <w:tabs>
          <w:tab w:val="num" w:pos="0"/>
        </w:tabs>
        <w:ind w:left="0" w:firstLine="0"/>
      </w:pPr>
      <w:rPr>
        <w:b w:val="0"/>
        <w:bCs w:val="0"/>
        <w:i w:val="0"/>
        <w:iCs w:val="0"/>
        <w:caps w:val="0"/>
        <w:smallCaps w:val="0"/>
        <w:strike w:val="0"/>
        <w:dstrike w:val="0"/>
        <w:color w:val="000000"/>
        <w:spacing w:val="0"/>
        <w:w w:val="100"/>
        <w:position w:val="0"/>
        <w:sz w:val="22"/>
        <w:szCs w:val="22"/>
        <w:u w:val="none"/>
        <w:vertAlign w:val="baseline"/>
      </w:rPr>
    </w:lvl>
  </w:abstractNum>
  <w:abstractNum w:abstractNumId="1">
    <w:nsid w:val="00000003"/>
    <w:multiLevelType w:val="multilevel"/>
    <w:tmpl w:val="00000003"/>
    <w:name w:val="WW8Num2"/>
    <w:lvl w:ilvl="0">
      <w:start w:val="1"/>
      <w:numFmt w:val="decimal"/>
      <w:lvlText w:val="%1."/>
      <w:lvlJc w:val="left"/>
      <w:pPr>
        <w:tabs>
          <w:tab w:val="num" w:pos="0"/>
        </w:tabs>
        <w:ind w:left="0" w:firstLine="0"/>
      </w:pPr>
      <w:rPr>
        <w:b w:val="0"/>
        <w:bCs w:val="0"/>
        <w:i w:val="0"/>
        <w:iCs w:val="0"/>
        <w:caps w:val="0"/>
        <w:smallCaps w:val="0"/>
        <w:strike w:val="0"/>
        <w:dstrike w:val="0"/>
        <w:color w:val="000000"/>
        <w:spacing w:val="0"/>
        <w:w w:val="100"/>
        <w:position w:val="0"/>
        <w:sz w:val="22"/>
        <w:szCs w:val="22"/>
        <w:u w:val="none"/>
        <w:vertAlign w:val="baseline"/>
      </w:rPr>
    </w:lvl>
    <w:lvl w:ilvl="1">
      <w:start w:val="1"/>
      <w:numFmt w:val="decimal"/>
      <w:lvlText w:val="%2."/>
      <w:lvlJc w:val="left"/>
      <w:pPr>
        <w:tabs>
          <w:tab w:val="num" w:pos="0"/>
        </w:tabs>
        <w:ind w:left="0" w:firstLine="0"/>
      </w:pPr>
      <w:rPr>
        <w:b w:val="0"/>
        <w:bCs w:val="0"/>
        <w:i w:val="0"/>
        <w:iCs w:val="0"/>
        <w:caps w:val="0"/>
        <w:smallCaps w:val="0"/>
        <w:strike w:val="0"/>
        <w:dstrike w:val="0"/>
        <w:color w:val="000000"/>
        <w:spacing w:val="0"/>
        <w:w w:val="100"/>
        <w:position w:val="0"/>
        <w:sz w:val="22"/>
        <w:szCs w:val="22"/>
        <w:u w:val="none"/>
        <w:vertAlign w:val="baseline"/>
      </w:r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2">
    <w:nsid w:val="00000004"/>
    <w:multiLevelType w:val="multilevel"/>
    <w:tmpl w:val="00000004"/>
    <w:name w:val="WW8Num3"/>
    <w:lvl w:ilvl="0">
      <w:start w:val="1"/>
      <w:numFmt w:val="bullet"/>
      <w:lvlText w:val=""/>
      <w:lvlJc w:val="left"/>
      <w:pPr>
        <w:tabs>
          <w:tab w:val="num" w:pos="0"/>
        </w:tabs>
        <w:ind w:left="0" w:firstLine="0"/>
      </w:pPr>
      <w:rPr>
        <w:rFonts w:ascii="Wingdings 2" w:hAnsi="Wingdings 2"/>
      </w:rPr>
    </w:lvl>
    <w:lvl w:ilvl="1">
      <w:start w:val="1"/>
      <w:numFmt w:val="decimal"/>
      <w:lvlText w:val="%2."/>
      <w:lvlJc w:val="left"/>
      <w:pPr>
        <w:tabs>
          <w:tab w:val="num" w:pos="0"/>
        </w:tabs>
        <w:ind w:left="0" w:firstLine="0"/>
      </w:pPr>
      <w:rPr>
        <w:rFonts w:ascii="Times New Roman" w:eastAsia="Times New Roman" w:hAnsi="Times New Roman" w:cs="Times New Roman"/>
        <w:b w:val="0"/>
        <w:bCs w:val="0"/>
        <w:i w:val="0"/>
        <w:iCs w:val="0"/>
        <w:caps w:val="0"/>
        <w:smallCaps w:val="0"/>
        <w:strike w:val="0"/>
        <w:dstrike w:val="0"/>
        <w:color w:val="000000"/>
        <w:spacing w:val="0"/>
        <w:w w:val="100"/>
        <w:position w:val="0"/>
        <w:sz w:val="22"/>
        <w:szCs w:val="22"/>
        <w:u w:val="none"/>
        <w:vertAlign w:val="baseline"/>
      </w:rPr>
    </w:lvl>
    <w:lvl w:ilvl="2">
      <w:start w:val="1"/>
      <w:numFmt w:val="decimal"/>
      <w:lvlText w:val="%3."/>
      <w:lvlJc w:val="left"/>
      <w:pPr>
        <w:tabs>
          <w:tab w:val="num" w:pos="0"/>
        </w:tabs>
        <w:ind w:left="0" w:firstLine="0"/>
      </w:pPr>
      <w:rPr>
        <w:rFonts w:ascii="Times New Roman" w:eastAsia="Times New Roman" w:hAnsi="Times New Roman" w:cs="Times New Roman"/>
        <w:b w:val="0"/>
        <w:bCs w:val="0"/>
        <w:i w:val="0"/>
        <w:iCs w:val="0"/>
        <w:caps w:val="0"/>
        <w:smallCaps w:val="0"/>
        <w:strike w:val="0"/>
        <w:dstrike w:val="0"/>
        <w:color w:val="000000"/>
        <w:spacing w:val="0"/>
        <w:w w:val="100"/>
        <w:position w:val="0"/>
        <w:sz w:val="22"/>
        <w:szCs w:val="22"/>
        <w:u w:val="none"/>
        <w:vertAlign w:val="baseline"/>
      </w:rPr>
    </w:lvl>
    <w:lvl w:ilvl="3">
      <w:start w:val="1"/>
      <w:numFmt w:val="decimal"/>
      <w:lvlText w:val="%4."/>
      <w:lvlJc w:val="left"/>
      <w:pPr>
        <w:tabs>
          <w:tab w:val="num" w:pos="0"/>
        </w:tabs>
        <w:ind w:left="0" w:firstLine="0"/>
      </w:pPr>
      <w:rPr>
        <w:rFonts w:ascii="Times New Roman" w:eastAsia="Times New Roman" w:hAnsi="Times New Roman" w:cs="Times New Roman"/>
        <w:b w:val="0"/>
        <w:bCs w:val="0"/>
        <w:i w:val="0"/>
        <w:iCs w:val="0"/>
        <w:caps w:val="0"/>
        <w:smallCaps w:val="0"/>
        <w:strike w:val="0"/>
        <w:dstrike w:val="0"/>
        <w:color w:val="000000"/>
        <w:spacing w:val="0"/>
        <w:w w:val="100"/>
        <w:position w:val="0"/>
        <w:sz w:val="22"/>
        <w:szCs w:val="22"/>
        <w:u w:val="none"/>
        <w:vertAlign w:val="baseline"/>
      </w:r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3">
    <w:nsid w:val="00000007"/>
    <w:multiLevelType w:val="multilevel"/>
    <w:tmpl w:val="00000007"/>
    <w:name w:val="WW8Num8"/>
    <w:lvl w:ilvl="0">
      <w:start w:val="1"/>
      <w:numFmt w:val="bullet"/>
      <w:lvlText w:val=""/>
      <w:lvlJc w:val="left"/>
      <w:pPr>
        <w:tabs>
          <w:tab w:val="num" w:pos="0"/>
        </w:tabs>
        <w:ind w:left="0" w:firstLine="0"/>
      </w:pPr>
      <w:rPr>
        <w:rFonts w:ascii="Wingdings 2" w:hAnsi="Wingdings 2"/>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rPr>
        <w:rFonts w:ascii="Times New Roman" w:eastAsia="Times New Roman" w:hAnsi="Times New Roman" w:cs="Times New Roman"/>
        <w:b w:val="0"/>
        <w:bCs w:val="0"/>
        <w:i w:val="0"/>
        <w:iCs w:val="0"/>
        <w:caps w:val="0"/>
        <w:smallCaps w:val="0"/>
        <w:strike w:val="0"/>
        <w:dstrike w:val="0"/>
        <w:color w:val="000000"/>
        <w:spacing w:val="0"/>
        <w:w w:val="100"/>
        <w:position w:val="0"/>
        <w:sz w:val="22"/>
        <w:szCs w:val="22"/>
        <w:u w:val="none"/>
        <w:vertAlign w:val="baseline"/>
      </w:rPr>
    </w:lvl>
    <w:lvl w:ilvl="5">
      <w:start w:val="1"/>
      <w:numFmt w:val="decimal"/>
      <w:lvlText w:val="%6."/>
      <w:lvlJc w:val="left"/>
      <w:pPr>
        <w:tabs>
          <w:tab w:val="num" w:pos="0"/>
        </w:tabs>
        <w:ind w:left="0" w:firstLine="0"/>
      </w:pPr>
      <w:rPr>
        <w:rFonts w:ascii="Times New Roman" w:eastAsia="Times New Roman" w:hAnsi="Times New Roman" w:cs="Times New Roman"/>
        <w:b w:val="0"/>
        <w:bCs w:val="0"/>
        <w:i w:val="0"/>
        <w:iCs w:val="0"/>
        <w:caps w:val="0"/>
        <w:smallCaps w:val="0"/>
        <w:strike w:val="0"/>
        <w:dstrike w:val="0"/>
        <w:color w:val="000000"/>
        <w:spacing w:val="0"/>
        <w:w w:val="100"/>
        <w:position w:val="0"/>
        <w:sz w:val="22"/>
        <w:szCs w:val="22"/>
        <w:u w:val="none"/>
        <w:vertAlign w:val="baseline"/>
      </w:r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4">
    <w:nsid w:val="0000000A"/>
    <w:multiLevelType w:val="singleLevel"/>
    <w:tmpl w:val="0000000A"/>
    <w:name w:val="WW8Num13"/>
    <w:lvl w:ilvl="0">
      <w:start w:val="1"/>
      <w:numFmt w:val="decimal"/>
      <w:lvlText w:val="%1."/>
      <w:lvlJc w:val="left"/>
      <w:pPr>
        <w:tabs>
          <w:tab w:val="num" w:pos="0"/>
        </w:tabs>
        <w:ind w:left="720" w:hanging="360"/>
      </w:pPr>
    </w:lvl>
  </w:abstractNum>
  <w:abstractNum w:abstractNumId="5">
    <w:nsid w:val="052F02F8"/>
    <w:multiLevelType w:val="hybridMultilevel"/>
    <w:tmpl w:val="83D4BA22"/>
    <w:lvl w:ilvl="0" w:tplc="0FC8D7A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075A33E2"/>
    <w:multiLevelType w:val="hybridMultilevel"/>
    <w:tmpl w:val="42EE0C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9FB047C"/>
    <w:multiLevelType w:val="hybridMultilevel"/>
    <w:tmpl w:val="54BAF0A2"/>
    <w:lvl w:ilvl="0" w:tplc="0419000F">
      <w:start w:val="1"/>
      <w:numFmt w:val="decimal"/>
      <w:lvlText w:val="%1."/>
      <w:lvlJc w:val="left"/>
      <w:pPr>
        <w:ind w:left="436" w:hanging="360"/>
      </w:pPr>
    </w:lvl>
    <w:lvl w:ilvl="1" w:tplc="04190019" w:tentative="1">
      <w:start w:val="1"/>
      <w:numFmt w:val="lowerLetter"/>
      <w:lvlText w:val="%2."/>
      <w:lvlJc w:val="left"/>
      <w:pPr>
        <w:ind w:left="1156" w:hanging="360"/>
      </w:pPr>
    </w:lvl>
    <w:lvl w:ilvl="2" w:tplc="0419001B" w:tentative="1">
      <w:start w:val="1"/>
      <w:numFmt w:val="lowerRoman"/>
      <w:lvlText w:val="%3."/>
      <w:lvlJc w:val="right"/>
      <w:pPr>
        <w:ind w:left="1876" w:hanging="180"/>
      </w:pPr>
    </w:lvl>
    <w:lvl w:ilvl="3" w:tplc="0419000F" w:tentative="1">
      <w:start w:val="1"/>
      <w:numFmt w:val="decimal"/>
      <w:lvlText w:val="%4."/>
      <w:lvlJc w:val="left"/>
      <w:pPr>
        <w:ind w:left="2596" w:hanging="360"/>
      </w:pPr>
    </w:lvl>
    <w:lvl w:ilvl="4" w:tplc="04190019" w:tentative="1">
      <w:start w:val="1"/>
      <w:numFmt w:val="lowerLetter"/>
      <w:lvlText w:val="%5."/>
      <w:lvlJc w:val="left"/>
      <w:pPr>
        <w:ind w:left="3316" w:hanging="360"/>
      </w:pPr>
    </w:lvl>
    <w:lvl w:ilvl="5" w:tplc="0419001B" w:tentative="1">
      <w:start w:val="1"/>
      <w:numFmt w:val="lowerRoman"/>
      <w:lvlText w:val="%6."/>
      <w:lvlJc w:val="right"/>
      <w:pPr>
        <w:ind w:left="4036" w:hanging="180"/>
      </w:pPr>
    </w:lvl>
    <w:lvl w:ilvl="6" w:tplc="0419000F" w:tentative="1">
      <w:start w:val="1"/>
      <w:numFmt w:val="decimal"/>
      <w:lvlText w:val="%7."/>
      <w:lvlJc w:val="left"/>
      <w:pPr>
        <w:ind w:left="4756" w:hanging="360"/>
      </w:pPr>
    </w:lvl>
    <w:lvl w:ilvl="7" w:tplc="04190019" w:tentative="1">
      <w:start w:val="1"/>
      <w:numFmt w:val="lowerLetter"/>
      <w:lvlText w:val="%8."/>
      <w:lvlJc w:val="left"/>
      <w:pPr>
        <w:ind w:left="5476" w:hanging="360"/>
      </w:pPr>
    </w:lvl>
    <w:lvl w:ilvl="8" w:tplc="0419001B" w:tentative="1">
      <w:start w:val="1"/>
      <w:numFmt w:val="lowerRoman"/>
      <w:lvlText w:val="%9."/>
      <w:lvlJc w:val="right"/>
      <w:pPr>
        <w:ind w:left="6196" w:hanging="180"/>
      </w:pPr>
    </w:lvl>
  </w:abstractNum>
  <w:abstractNum w:abstractNumId="8">
    <w:nsid w:val="1A527CAF"/>
    <w:multiLevelType w:val="hybridMultilevel"/>
    <w:tmpl w:val="3F98F69E"/>
    <w:lvl w:ilvl="0" w:tplc="A084731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4BD1927"/>
    <w:multiLevelType w:val="hybridMultilevel"/>
    <w:tmpl w:val="4596025E"/>
    <w:lvl w:ilvl="0" w:tplc="A0847310">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79E0452"/>
    <w:multiLevelType w:val="hybridMultilevel"/>
    <w:tmpl w:val="00E0F7FE"/>
    <w:lvl w:ilvl="0" w:tplc="0000000A">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C1B423F"/>
    <w:multiLevelType w:val="hybridMultilevel"/>
    <w:tmpl w:val="2E6EAA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3ED370A"/>
    <w:multiLevelType w:val="hybridMultilevel"/>
    <w:tmpl w:val="9064B34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7F571C2"/>
    <w:multiLevelType w:val="hybridMultilevel"/>
    <w:tmpl w:val="E46202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95C1448"/>
    <w:multiLevelType w:val="hybridMultilevel"/>
    <w:tmpl w:val="42EE0CC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F595207"/>
    <w:multiLevelType w:val="hybridMultilevel"/>
    <w:tmpl w:val="318C3EC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53204911"/>
    <w:multiLevelType w:val="hybridMultilevel"/>
    <w:tmpl w:val="A75CF1D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58B02493"/>
    <w:multiLevelType w:val="hybridMultilevel"/>
    <w:tmpl w:val="A67A26B8"/>
    <w:name w:val="WW8Num132"/>
    <w:lvl w:ilvl="0" w:tplc="A0847310">
      <w:start w:val="3"/>
      <w:numFmt w:val="decimal"/>
      <w:lvlText w:val="%1."/>
      <w:lvlJc w:val="left"/>
      <w:pPr>
        <w:tabs>
          <w:tab w:val="num" w:pos="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29F375A"/>
    <w:multiLevelType w:val="hybridMultilevel"/>
    <w:tmpl w:val="5AFCCA6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6CA70F93"/>
    <w:multiLevelType w:val="hybridMultilevel"/>
    <w:tmpl w:val="460A53A4"/>
    <w:lvl w:ilvl="0" w:tplc="0000000A">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7DE80DE2"/>
    <w:multiLevelType w:val="hybridMultilevel"/>
    <w:tmpl w:val="9BBCE2DE"/>
    <w:lvl w:ilvl="0" w:tplc="A0847310">
      <w:start w:val="1"/>
      <w:numFmt w:val="decimal"/>
      <w:lvlText w:val="%1."/>
      <w:lvlJc w:val="left"/>
      <w:pPr>
        <w:ind w:left="360" w:hanging="360"/>
      </w:pPr>
      <w:rPr>
        <w:rFonts w:hint="default"/>
      </w:rPr>
    </w:lvl>
    <w:lvl w:ilvl="1" w:tplc="0419000F">
      <w:start w:val="1"/>
      <w:numFmt w:val="decimal"/>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4"/>
  </w:num>
  <w:num w:numId="2">
    <w:abstractNumId w:val="16"/>
  </w:num>
  <w:num w:numId="3">
    <w:abstractNumId w:val="0"/>
  </w:num>
  <w:num w:numId="4">
    <w:abstractNumId w:val="1"/>
  </w:num>
  <w:num w:numId="5">
    <w:abstractNumId w:val="2"/>
  </w:num>
  <w:num w:numId="6">
    <w:abstractNumId w:val="3"/>
  </w:num>
  <w:num w:numId="7">
    <w:abstractNumId w:val="13"/>
  </w:num>
  <w:num w:numId="8">
    <w:abstractNumId w:val="11"/>
  </w:num>
  <w:num w:numId="9">
    <w:abstractNumId w:val="12"/>
  </w:num>
  <w:num w:numId="10">
    <w:abstractNumId w:val="17"/>
  </w:num>
  <w:num w:numId="11">
    <w:abstractNumId w:val="8"/>
  </w:num>
  <w:num w:numId="12">
    <w:abstractNumId w:val="9"/>
  </w:num>
  <w:num w:numId="13">
    <w:abstractNumId w:val="20"/>
  </w:num>
  <w:num w:numId="14">
    <w:abstractNumId w:val="5"/>
  </w:num>
  <w:num w:numId="15">
    <w:abstractNumId w:val="14"/>
  </w:num>
  <w:num w:numId="16">
    <w:abstractNumId w:val="6"/>
  </w:num>
  <w:num w:numId="17">
    <w:abstractNumId w:val="15"/>
  </w:num>
  <w:num w:numId="18">
    <w:abstractNumId w:val="19"/>
  </w:num>
  <w:num w:numId="19">
    <w:abstractNumId w:val="10"/>
  </w:num>
  <w:num w:numId="20">
    <w:abstractNumId w:val="18"/>
  </w:num>
  <w:num w:numId="21">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646CD0"/>
    <w:rsid w:val="00023C75"/>
    <w:rsid w:val="00026F65"/>
    <w:rsid w:val="00084686"/>
    <w:rsid w:val="00097DD2"/>
    <w:rsid w:val="00116418"/>
    <w:rsid w:val="00116DD0"/>
    <w:rsid w:val="001253B7"/>
    <w:rsid w:val="0018208A"/>
    <w:rsid w:val="001B77CF"/>
    <w:rsid w:val="001F1E93"/>
    <w:rsid w:val="001F3BBE"/>
    <w:rsid w:val="00206F9A"/>
    <w:rsid w:val="0021657A"/>
    <w:rsid w:val="00237207"/>
    <w:rsid w:val="00255749"/>
    <w:rsid w:val="002559C4"/>
    <w:rsid w:val="00306C00"/>
    <w:rsid w:val="00311F60"/>
    <w:rsid w:val="003475B3"/>
    <w:rsid w:val="00385EC3"/>
    <w:rsid w:val="003A42AB"/>
    <w:rsid w:val="003C1D7F"/>
    <w:rsid w:val="003D3384"/>
    <w:rsid w:val="004054C2"/>
    <w:rsid w:val="0044781B"/>
    <w:rsid w:val="00451D8B"/>
    <w:rsid w:val="00496E20"/>
    <w:rsid w:val="004A5116"/>
    <w:rsid w:val="004B1D8E"/>
    <w:rsid w:val="004D690D"/>
    <w:rsid w:val="004D6DA1"/>
    <w:rsid w:val="004E7838"/>
    <w:rsid w:val="004F3E3B"/>
    <w:rsid w:val="004F6A22"/>
    <w:rsid w:val="00504558"/>
    <w:rsid w:val="00513607"/>
    <w:rsid w:val="005144B2"/>
    <w:rsid w:val="00556066"/>
    <w:rsid w:val="005706A8"/>
    <w:rsid w:val="00606A9D"/>
    <w:rsid w:val="0064047A"/>
    <w:rsid w:val="00644DF9"/>
    <w:rsid w:val="0064516F"/>
    <w:rsid w:val="00646CD0"/>
    <w:rsid w:val="00707B7F"/>
    <w:rsid w:val="00727E0A"/>
    <w:rsid w:val="00760B05"/>
    <w:rsid w:val="007A1727"/>
    <w:rsid w:val="008000DF"/>
    <w:rsid w:val="008359AC"/>
    <w:rsid w:val="0083615C"/>
    <w:rsid w:val="00843793"/>
    <w:rsid w:val="00866170"/>
    <w:rsid w:val="00881A94"/>
    <w:rsid w:val="00890B6B"/>
    <w:rsid w:val="00896D57"/>
    <w:rsid w:val="008D5D02"/>
    <w:rsid w:val="008D7939"/>
    <w:rsid w:val="008E7887"/>
    <w:rsid w:val="00907543"/>
    <w:rsid w:val="00917BB0"/>
    <w:rsid w:val="00921383"/>
    <w:rsid w:val="00925A08"/>
    <w:rsid w:val="00935A2D"/>
    <w:rsid w:val="00945D13"/>
    <w:rsid w:val="00956E88"/>
    <w:rsid w:val="009830B5"/>
    <w:rsid w:val="009D2A2F"/>
    <w:rsid w:val="009E5645"/>
    <w:rsid w:val="00A11515"/>
    <w:rsid w:val="00A1721B"/>
    <w:rsid w:val="00A63AB9"/>
    <w:rsid w:val="00A94899"/>
    <w:rsid w:val="00AA598F"/>
    <w:rsid w:val="00B213E7"/>
    <w:rsid w:val="00B3501E"/>
    <w:rsid w:val="00B354D4"/>
    <w:rsid w:val="00B570C2"/>
    <w:rsid w:val="00B65248"/>
    <w:rsid w:val="00B71307"/>
    <w:rsid w:val="00B73689"/>
    <w:rsid w:val="00BF4126"/>
    <w:rsid w:val="00C137AF"/>
    <w:rsid w:val="00CA69A5"/>
    <w:rsid w:val="00CD5F3F"/>
    <w:rsid w:val="00CE753F"/>
    <w:rsid w:val="00D14293"/>
    <w:rsid w:val="00D15630"/>
    <w:rsid w:val="00D243E6"/>
    <w:rsid w:val="00D44A78"/>
    <w:rsid w:val="00D730B0"/>
    <w:rsid w:val="00E069C5"/>
    <w:rsid w:val="00E5741B"/>
    <w:rsid w:val="00EA2FF5"/>
    <w:rsid w:val="00EA3F96"/>
    <w:rsid w:val="00EA5FDC"/>
    <w:rsid w:val="00EB1C0E"/>
    <w:rsid w:val="00F13265"/>
    <w:rsid w:val="00F55404"/>
    <w:rsid w:val="00F57FC4"/>
    <w:rsid w:val="00FB2DBB"/>
    <w:rsid w:val="00FC37F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753F"/>
    <w:pPr>
      <w:spacing w:after="200" w:line="276" w:lineRule="auto"/>
    </w:pPr>
    <w:rPr>
      <w:sz w:val="22"/>
      <w:szCs w:val="22"/>
      <w:lang w:eastAsia="en-US"/>
    </w:rPr>
  </w:style>
  <w:style w:type="paragraph" w:styleId="1">
    <w:name w:val="heading 1"/>
    <w:basedOn w:val="a"/>
    <w:next w:val="a"/>
    <w:link w:val="10"/>
    <w:uiPriority w:val="9"/>
    <w:qFormat/>
    <w:rsid w:val="00B7368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11F60"/>
    <w:pPr>
      <w:ind w:left="720"/>
      <w:contextualSpacing/>
    </w:pPr>
  </w:style>
  <w:style w:type="table" w:styleId="a4">
    <w:name w:val="Table Grid"/>
    <w:basedOn w:val="a1"/>
    <w:uiPriority w:val="59"/>
    <w:rsid w:val="007A172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alloon Text"/>
    <w:basedOn w:val="a"/>
    <w:link w:val="a6"/>
    <w:uiPriority w:val="99"/>
    <w:semiHidden/>
    <w:unhideWhenUsed/>
    <w:rsid w:val="00D243E6"/>
    <w:pPr>
      <w:spacing w:after="0" w:line="240" w:lineRule="auto"/>
    </w:pPr>
    <w:rPr>
      <w:rFonts w:ascii="Tahoma" w:hAnsi="Tahoma"/>
      <w:sz w:val="16"/>
      <w:szCs w:val="16"/>
    </w:rPr>
  </w:style>
  <w:style w:type="character" w:customStyle="1" w:styleId="a6">
    <w:name w:val="Текст выноски Знак"/>
    <w:link w:val="a5"/>
    <w:uiPriority w:val="99"/>
    <w:semiHidden/>
    <w:rsid w:val="00D243E6"/>
    <w:rPr>
      <w:rFonts w:ascii="Tahoma" w:hAnsi="Tahoma" w:cs="Tahoma"/>
      <w:sz w:val="16"/>
      <w:szCs w:val="16"/>
    </w:rPr>
  </w:style>
  <w:style w:type="paragraph" w:styleId="a7">
    <w:name w:val="header"/>
    <w:basedOn w:val="a"/>
    <w:link w:val="a8"/>
    <w:uiPriority w:val="99"/>
    <w:semiHidden/>
    <w:unhideWhenUsed/>
    <w:rsid w:val="004D6DA1"/>
    <w:pPr>
      <w:tabs>
        <w:tab w:val="center" w:pos="4677"/>
        <w:tab w:val="right" w:pos="9355"/>
      </w:tabs>
    </w:pPr>
  </w:style>
  <w:style w:type="character" w:customStyle="1" w:styleId="a8">
    <w:name w:val="Верхний колонтитул Знак"/>
    <w:basedOn w:val="a0"/>
    <w:link w:val="a7"/>
    <w:uiPriority w:val="99"/>
    <w:semiHidden/>
    <w:rsid w:val="004D6DA1"/>
    <w:rPr>
      <w:sz w:val="22"/>
      <w:szCs w:val="22"/>
      <w:lang w:eastAsia="en-US"/>
    </w:rPr>
  </w:style>
  <w:style w:type="paragraph" w:styleId="a9">
    <w:name w:val="footer"/>
    <w:basedOn w:val="a"/>
    <w:link w:val="aa"/>
    <w:uiPriority w:val="99"/>
    <w:unhideWhenUsed/>
    <w:rsid w:val="004D6DA1"/>
    <w:pPr>
      <w:tabs>
        <w:tab w:val="center" w:pos="4677"/>
        <w:tab w:val="right" w:pos="9355"/>
      </w:tabs>
    </w:pPr>
  </w:style>
  <w:style w:type="character" w:customStyle="1" w:styleId="aa">
    <w:name w:val="Нижний колонтитул Знак"/>
    <w:basedOn w:val="a0"/>
    <w:link w:val="a9"/>
    <w:uiPriority w:val="99"/>
    <w:rsid w:val="004D6DA1"/>
    <w:rPr>
      <w:sz w:val="22"/>
      <w:szCs w:val="22"/>
      <w:lang w:eastAsia="en-US"/>
    </w:rPr>
  </w:style>
  <w:style w:type="paragraph" w:customStyle="1" w:styleId="ConsPlusNormal">
    <w:name w:val="ConsPlusNormal"/>
    <w:uiPriority w:val="99"/>
    <w:rsid w:val="00907543"/>
    <w:pPr>
      <w:widowControl w:val="0"/>
      <w:autoSpaceDE w:val="0"/>
      <w:autoSpaceDN w:val="0"/>
      <w:adjustRightInd w:val="0"/>
    </w:pPr>
    <w:rPr>
      <w:rFonts w:ascii="Arial" w:eastAsia="Times New Roman" w:hAnsi="Arial" w:cs="Arial"/>
    </w:rPr>
  </w:style>
  <w:style w:type="character" w:customStyle="1" w:styleId="10">
    <w:name w:val="Заголовок 1 Знак"/>
    <w:basedOn w:val="a0"/>
    <w:link w:val="1"/>
    <w:uiPriority w:val="9"/>
    <w:rsid w:val="00B73689"/>
    <w:rPr>
      <w:rFonts w:asciiTheme="majorHAnsi" w:eastAsiaTheme="majorEastAsia" w:hAnsiTheme="majorHAnsi" w:cstheme="majorBidi"/>
      <w:b/>
      <w:bCs/>
      <w:color w:val="365F91" w:themeColor="accent1" w:themeShade="BF"/>
      <w:sz w:val="28"/>
      <w:szCs w:val="28"/>
      <w:lang w:eastAsia="en-US"/>
    </w:rPr>
  </w:style>
</w:styles>
</file>

<file path=word/webSettings.xml><?xml version="1.0" encoding="utf-8"?>
<w:webSettings xmlns:r="http://schemas.openxmlformats.org/officeDocument/2006/relationships" xmlns:w="http://schemas.openxmlformats.org/wordprocessingml/2006/main">
  <w:divs>
    <w:div w:id="1708482748">
      <w:bodyDiv w:val="1"/>
      <w:marLeft w:val="0"/>
      <w:marRight w:val="0"/>
      <w:marTop w:val="0"/>
      <w:marBottom w:val="0"/>
      <w:divBdr>
        <w:top w:val="none" w:sz="0" w:space="0" w:color="auto"/>
        <w:left w:val="none" w:sz="0" w:space="0" w:color="auto"/>
        <w:bottom w:val="none" w:sz="0" w:space="0" w:color="auto"/>
        <w:right w:val="none" w:sz="0" w:space="0" w:color="auto"/>
      </w:divBdr>
    </w:div>
    <w:div w:id="1776249146">
      <w:bodyDiv w:val="1"/>
      <w:marLeft w:val="0"/>
      <w:marRight w:val="0"/>
      <w:marTop w:val="0"/>
      <w:marBottom w:val="0"/>
      <w:divBdr>
        <w:top w:val="none" w:sz="0" w:space="0" w:color="auto"/>
        <w:left w:val="none" w:sz="0" w:space="0" w:color="auto"/>
        <w:bottom w:val="none" w:sz="0" w:space="0" w:color="auto"/>
        <w:right w:val="none" w:sz="0" w:space="0" w:color="auto"/>
      </w:divBdr>
      <w:divsChild>
        <w:div w:id="1972590601">
          <w:marLeft w:val="0"/>
          <w:marRight w:val="0"/>
          <w:marTop w:val="0"/>
          <w:marBottom w:val="0"/>
          <w:divBdr>
            <w:top w:val="none" w:sz="0" w:space="0" w:color="auto"/>
            <w:left w:val="none" w:sz="0" w:space="0" w:color="auto"/>
            <w:bottom w:val="none" w:sz="0" w:space="0" w:color="auto"/>
            <w:right w:val="none" w:sz="0" w:space="0" w:color="auto"/>
          </w:divBdr>
        </w:div>
        <w:div w:id="1984965735">
          <w:marLeft w:val="0"/>
          <w:marRight w:val="0"/>
          <w:marTop w:val="0"/>
          <w:marBottom w:val="0"/>
          <w:divBdr>
            <w:top w:val="none" w:sz="0" w:space="0" w:color="auto"/>
            <w:left w:val="none" w:sz="0" w:space="0" w:color="auto"/>
            <w:bottom w:val="none" w:sz="0" w:space="0" w:color="auto"/>
            <w:right w:val="none" w:sz="0" w:space="0" w:color="auto"/>
          </w:divBdr>
        </w:div>
        <w:div w:id="156381839">
          <w:marLeft w:val="0"/>
          <w:marRight w:val="0"/>
          <w:marTop w:val="0"/>
          <w:marBottom w:val="0"/>
          <w:divBdr>
            <w:top w:val="none" w:sz="0" w:space="0" w:color="auto"/>
            <w:left w:val="none" w:sz="0" w:space="0" w:color="auto"/>
            <w:bottom w:val="none" w:sz="0" w:space="0" w:color="auto"/>
            <w:right w:val="none" w:sz="0" w:space="0" w:color="auto"/>
          </w:divBdr>
        </w:div>
        <w:div w:id="690880984">
          <w:marLeft w:val="0"/>
          <w:marRight w:val="0"/>
          <w:marTop w:val="0"/>
          <w:marBottom w:val="0"/>
          <w:divBdr>
            <w:top w:val="none" w:sz="0" w:space="0" w:color="auto"/>
            <w:left w:val="none" w:sz="0" w:space="0" w:color="auto"/>
            <w:bottom w:val="none" w:sz="0" w:space="0" w:color="auto"/>
            <w:right w:val="none" w:sz="0" w:space="0" w:color="auto"/>
          </w:divBdr>
        </w:div>
        <w:div w:id="1262759819">
          <w:marLeft w:val="0"/>
          <w:marRight w:val="0"/>
          <w:marTop w:val="0"/>
          <w:marBottom w:val="0"/>
          <w:divBdr>
            <w:top w:val="none" w:sz="0" w:space="0" w:color="auto"/>
            <w:left w:val="none" w:sz="0" w:space="0" w:color="auto"/>
            <w:bottom w:val="none" w:sz="0" w:space="0" w:color="auto"/>
            <w:right w:val="none" w:sz="0" w:space="0" w:color="auto"/>
          </w:divBdr>
        </w:div>
        <w:div w:id="1900707682">
          <w:marLeft w:val="0"/>
          <w:marRight w:val="0"/>
          <w:marTop w:val="0"/>
          <w:marBottom w:val="0"/>
          <w:divBdr>
            <w:top w:val="none" w:sz="0" w:space="0" w:color="auto"/>
            <w:left w:val="none" w:sz="0" w:space="0" w:color="auto"/>
            <w:bottom w:val="none" w:sz="0" w:space="0" w:color="auto"/>
            <w:right w:val="none" w:sz="0" w:space="0" w:color="auto"/>
          </w:divBdr>
        </w:div>
        <w:div w:id="36786922">
          <w:marLeft w:val="0"/>
          <w:marRight w:val="0"/>
          <w:marTop w:val="0"/>
          <w:marBottom w:val="0"/>
          <w:divBdr>
            <w:top w:val="none" w:sz="0" w:space="0" w:color="auto"/>
            <w:left w:val="none" w:sz="0" w:space="0" w:color="auto"/>
            <w:bottom w:val="none" w:sz="0" w:space="0" w:color="auto"/>
            <w:right w:val="none" w:sz="0" w:space="0" w:color="auto"/>
          </w:divBdr>
        </w:div>
        <w:div w:id="230433987">
          <w:marLeft w:val="0"/>
          <w:marRight w:val="0"/>
          <w:marTop w:val="0"/>
          <w:marBottom w:val="0"/>
          <w:divBdr>
            <w:top w:val="none" w:sz="0" w:space="0" w:color="auto"/>
            <w:left w:val="none" w:sz="0" w:space="0" w:color="auto"/>
            <w:bottom w:val="none" w:sz="0" w:space="0" w:color="auto"/>
            <w:right w:val="none" w:sz="0" w:space="0" w:color="auto"/>
          </w:divBdr>
        </w:div>
        <w:div w:id="1699113761">
          <w:marLeft w:val="0"/>
          <w:marRight w:val="0"/>
          <w:marTop w:val="0"/>
          <w:marBottom w:val="0"/>
          <w:divBdr>
            <w:top w:val="none" w:sz="0" w:space="0" w:color="auto"/>
            <w:left w:val="none" w:sz="0" w:space="0" w:color="auto"/>
            <w:bottom w:val="none" w:sz="0" w:space="0" w:color="auto"/>
            <w:right w:val="none" w:sz="0" w:space="0" w:color="auto"/>
          </w:divBdr>
        </w:div>
        <w:div w:id="2144498852">
          <w:marLeft w:val="0"/>
          <w:marRight w:val="0"/>
          <w:marTop w:val="0"/>
          <w:marBottom w:val="0"/>
          <w:divBdr>
            <w:top w:val="none" w:sz="0" w:space="0" w:color="auto"/>
            <w:left w:val="none" w:sz="0" w:space="0" w:color="auto"/>
            <w:bottom w:val="none" w:sz="0" w:space="0" w:color="auto"/>
            <w:right w:val="none" w:sz="0" w:space="0" w:color="auto"/>
          </w:divBdr>
        </w:div>
        <w:div w:id="1463419945">
          <w:marLeft w:val="0"/>
          <w:marRight w:val="0"/>
          <w:marTop w:val="0"/>
          <w:marBottom w:val="0"/>
          <w:divBdr>
            <w:top w:val="none" w:sz="0" w:space="0" w:color="auto"/>
            <w:left w:val="none" w:sz="0" w:space="0" w:color="auto"/>
            <w:bottom w:val="none" w:sz="0" w:space="0" w:color="auto"/>
            <w:right w:val="none" w:sz="0" w:space="0" w:color="auto"/>
          </w:divBdr>
        </w:div>
        <w:div w:id="588464364">
          <w:marLeft w:val="0"/>
          <w:marRight w:val="0"/>
          <w:marTop w:val="0"/>
          <w:marBottom w:val="0"/>
          <w:divBdr>
            <w:top w:val="none" w:sz="0" w:space="0" w:color="auto"/>
            <w:left w:val="none" w:sz="0" w:space="0" w:color="auto"/>
            <w:bottom w:val="none" w:sz="0" w:space="0" w:color="auto"/>
            <w:right w:val="none" w:sz="0" w:space="0" w:color="auto"/>
          </w:divBdr>
        </w:div>
        <w:div w:id="999842821">
          <w:marLeft w:val="0"/>
          <w:marRight w:val="0"/>
          <w:marTop w:val="0"/>
          <w:marBottom w:val="0"/>
          <w:divBdr>
            <w:top w:val="none" w:sz="0" w:space="0" w:color="auto"/>
            <w:left w:val="none" w:sz="0" w:space="0" w:color="auto"/>
            <w:bottom w:val="none" w:sz="0" w:space="0" w:color="auto"/>
            <w:right w:val="none" w:sz="0" w:space="0" w:color="auto"/>
          </w:divBdr>
        </w:div>
        <w:div w:id="1046026619">
          <w:marLeft w:val="0"/>
          <w:marRight w:val="0"/>
          <w:marTop w:val="0"/>
          <w:marBottom w:val="0"/>
          <w:divBdr>
            <w:top w:val="none" w:sz="0" w:space="0" w:color="auto"/>
            <w:left w:val="none" w:sz="0" w:space="0" w:color="auto"/>
            <w:bottom w:val="none" w:sz="0" w:space="0" w:color="auto"/>
            <w:right w:val="none" w:sz="0" w:space="0" w:color="auto"/>
          </w:divBdr>
        </w:div>
        <w:div w:id="87308493">
          <w:marLeft w:val="0"/>
          <w:marRight w:val="0"/>
          <w:marTop w:val="0"/>
          <w:marBottom w:val="0"/>
          <w:divBdr>
            <w:top w:val="none" w:sz="0" w:space="0" w:color="auto"/>
            <w:left w:val="none" w:sz="0" w:space="0" w:color="auto"/>
            <w:bottom w:val="none" w:sz="0" w:space="0" w:color="auto"/>
            <w:right w:val="none" w:sz="0" w:space="0" w:color="auto"/>
          </w:divBdr>
        </w:div>
        <w:div w:id="575478280">
          <w:marLeft w:val="0"/>
          <w:marRight w:val="0"/>
          <w:marTop w:val="0"/>
          <w:marBottom w:val="0"/>
          <w:divBdr>
            <w:top w:val="none" w:sz="0" w:space="0" w:color="auto"/>
            <w:left w:val="none" w:sz="0" w:space="0" w:color="auto"/>
            <w:bottom w:val="none" w:sz="0" w:space="0" w:color="auto"/>
            <w:right w:val="none" w:sz="0" w:space="0" w:color="auto"/>
          </w:divBdr>
        </w:div>
        <w:div w:id="653223981">
          <w:marLeft w:val="0"/>
          <w:marRight w:val="0"/>
          <w:marTop w:val="0"/>
          <w:marBottom w:val="0"/>
          <w:divBdr>
            <w:top w:val="none" w:sz="0" w:space="0" w:color="auto"/>
            <w:left w:val="none" w:sz="0" w:space="0" w:color="auto"/>
            <w:bottom w:val="none" w:sz="0" w:space="0" w:color="auto"/>
            <w:right w:val="none" w:sz="0" w:space="0" w:color="auto"/>
          </w:divBdr>
        </w:div>
        <w:div w:id="483619579">
          <w:marLeft w:val="0"/>
          <w:marRight w:val="0"/>
          <w:marTop w:val="0"/>
          <w:marBottom w:val="0"/>
          <w:divBdr>
            <w:top w:val="none" w:sz="0" w:space="0" w:color="auto"/>
            <w:left w:val="none" w:sz="0" w:space="0" w:color="auto"/>
            <w:bottom w:val="none" w:sz="0" w:space="0" w:color="auto"/>
            <w:right w:val="none" w:sz="0" w:space="0" w:color="auto"/>
          </w:divBdr>
        </w:div>
        <w:div w:id="916087206">
          <w:marLeft w:val="0"/>
          <w:marRight w:val="0"/>
          <w:marTop w:val="0"/>
          <w:marBottom w:val="0"/>
          <w:divBdr>
            <w:top w:val="none" w:sz="0" w:space="0" w:color="auto"/>
            <w:left w:val="none" w:sz="0" w:space="0" w:color="auto"/>
            <w:bottom w:val="none" w:sz="0" w:space="0" w:color="auto"/>
            <w:right w:val="none" w:sz="0" w:space="0" w:color="auto"/>
          </w:divBdr>
        </w:div>
        <w:div w:id="1247693671">
          <w:marLeft w:val="0"/>
          <w:marRight w:val="0"/>
          <w:marTop w:val="0"/>
          <w:marBottom w:val="0"/>
          <w:divBdr>
            <w:top w:val="none" w:sz="0" w:space="0" w:color="auto"/>
            <w:left w:val="none" w:sz="0" w:space="0" w:color="auto"/>
            <w:bottom w:val="none" w:sz="0" w:space="0" w:color="auto"/>
            <w:right w:val="none" w:sz="0" w:space="0" w:color="auto"/>
          </w:divBdr>
        </w:div>
        <w:div w:id="1325745950">
          <w:marLeft w:val="0"/>
          <w:marRight w:val="0"/>
          <w:marTop w:val="0"/>
          <w:marBottom w:val="0"/>
          <w:divBdr>
            <w:top w:val="none" w:sz="0" w:space="0" w:color="auto"/>
            <w:left w:val="none" w:sz="0" w:space="0" w:color="auto"/>
            <w:bottom w:val="none" w:sz="0" w:space="0" w:color="auto"/>
            <w:right w:val="none" w:sz="0" w:space="0" w:color="auto"/>
          </w:divBdr>
        </w:div>
        <w:div w:id="1547374856">
          <w:marLeft w:val="0"/>
          <w:marRight w:val="0"/>
          <w:marTop w:val="0"/>
          <w:marBottom w:val="0"/>
          <w:divBdr>
            <w:top w:val="none" w:sz="0" w:space="0" w:color="auto"/>
            <w:left w:val="none" w:sz="0" w:space="0" w:color="auto"/>
            <w:bottom w:val="none" w:sz="0" w:space="0" w:color="auto"/>
            <w:right w:val="none" w:sz="0" w:space="0" w:color="auto"/>
          </w:divBdr>
        </w:div>
        <w:div w:id="1988975303">
          <w:marLeft w:val="0"/>
          <w:marRight w:val="0"/>
          <w:marTop w:val="0"/>
          <w:marBottom w:val="0"/>
          <w:divBdr>
            <w:top w:val="none" w:sz="0" w:space="0" w:color="auto"/>
            <w:left w:val="none" w:sz="0" w:space="0" w:color="auto"/>
            <w:bottom w:val="none" w:sz="0" w:space="0" w:color="auto"/>
            <w:right w:val="none" w:sz="0" w:space="0" w:color="auto"/>
          </w:divBdr>
        </w:div>
        <w:div w:id="853039172">
          <w:marLeft w:val="0"/>
          <w:marRight w:val="0"/>
          <w:marTop w:val="0"/>
          <w:marBottom w:val="0"/>
          <w:divBdr>
            <w:top w:val="none" w:sz="0" w:space="0" w:color="auto"/>
            <w:left w:val="none" w:sz="0" w:space="0" w:color="auto"/>
            <w:bottom w:val="none" w:sz="0" w:space="0" w:color="auto"/>
            <w:right w:val="none" w:sz="0" w:space="0" w:color="auto"/>
          </w:divBdr>
        </w:div>
        <w:div w:id="1504205798">
          <w:marLeft w:val="0"/>
          <w:marRight w:val="0"/>
          <w:marTop w:val="0"/>
          <w:marBottom w:val="0"/>
          <w:divBdr>
            <w:top w:val="none" w:sz="0" w:space="0" w:color="auto"/>
            <w:left w:val="none" w:sz="0" w:space="0" w:color="auto"/>
            <w:bottom w:val="none" w:sz="0" w:space="0" w:color="auto"/>
            <w:right w:val="none" w:sz="0" w:space="0" w:color="auto"/>
          </w:divBdr>
        </w:div>
        <w:div w:id="808940344">
          <w:marLeft w:val="0"/>
          <w:marRight w:val="0"/>
          <w:marTop w:val="0"/>
          <w:marBottom w:val="0"/>
          <w:divBdr>
            <w:top w:val="none" w:sz="0" w:space="0" w:color="auto"/>
            <w:left w:val="none" w:sz="0" w:space="0" w:color="auto"/>
            <w:bottom w:val="none" w:sz="0" w:space="0" w:color="auto"/>
            <w:right w:val="none" w:sz="0" w:space="0" w:color="auto"/>
          </w:divBdr>
        </w:div>
        <w:div w:id="1497771098">
          <w:marLeft w:val="0"/>
          <w:marRight w:val="0"/>
          <w:marTop w:val="0"/>
          <w:marBottom w:val="0"/>
          <w:divBdr>
            <w:top w:val="none" w:sz="0" w:space="0" w:color="auto"/>
            <w:left w:val="none" w:sz="0" w:space="0" w:color="auto"/>
            <w:bottom w:val="none" w:sz="0" w:space="0" w:color="auto"/>
            <w:right w:val="none" w:sz="0" w:space="0" w:color="auto"/>
          </w:divBdr>
        </w:div>
        <w:div w:id="202058016">
          <w:marLeft w:val="0"/>
          <w:marRight w:val="0"/>
          <w:marTop w:val="0"/>
          <w:marBottom w:val="0"/>
          <w:divBdr>
            <w:top w:val="none" w:sz="0" w:space="0" w:color="auto"/>
            <w:left w:val="none" w:sz="0" w:space="0" w:color="auto"/>
            <w:bottom w:val="none" w:sz="0" w:space="0" w:color="auto"/>
            <w:right w:val="none" w:sz="0" w:space="0" w:color="auto"/>
          </w:divBdr>
        </w:div>
        <w:div w:id="1016879976">
          <w:marLeft w:val="0"/>
          <w:marRight w:val="0"/>
          <w:marTop w:val="0"/>
          <w:marBottom w:val="0"/>
          <w:divBdr>
            <w:top w:val="none" w:sz="0" w:space="0" w:color="auto"/>
            <w:left w:val="none" w:sz="0" w:space="0" w:color="auto"/>
            <w:bottom w:val="none" w:sz="0" w:space="0" w:color="auto"/>
            <w:right w:val="none" w:sz="0" w:space="0" w:color="auto"/>
          </w:divBdr>
        </w:div>
        <w:div w:id="1403064287">
          <w:marLeft w:val="0"/>
          <w:marRight w:val="0"/>
          <w:marTop w:val="0"/>
          <w:marBottom w:val="0"/>
          <w:divBdr>
            <w:top w:val="none" w:sz="0" w:space="0" w:color="auto"/>
            <w:left w:val="none" w:sz="0" w:space="0" w:color="auto"/>
            <w:bottom w:val="none" w:sz="0" w:space="0" w:color="auto"/>
            <w:right w:val="none" w:sz="0" w:space="0" w:color="auto"/>
          </w:divBdr>
        </w:div>
      </w:divsChild>
    </w:div>
    <w:div w:id="1923830105">
      <w:bodyDiv w:val="1"/>
      <w:marLeft w:val="0"/>
      <w:marRight w:val="0"/>
      <w:marTop w:val="0"/>
      <w:marBottom w:val="0"/>
      <w:divBdr>
        <w:top w:val="none" w:sz="0" w:space="0" w:color="auto"/>
        <w:left w:val="none" w:sz="0" w:space="0" w:color="auto"/>
        <w:bottom w:val="none" w:sz="0" w:space="0" w:color="auto"/>
        <w:right w:val="none" w:sz="0" w:space="0" w:color="auto"/>
      </w:divBdr>
      <w:divsChild>
        <w:div w:id="1689982135">
          <w:marLeft w:val="0"/>
          <w:marRight w:val="0"/>
          <w:marTop w:val="0"/>
          <w:marBottom w:val="0"/>
          <w:divBdr>
            <w:top w:val="none" w:sz="0" w:space="0" w:color="auto"/>
            <w:left w:val="none" w:sz="0" w:space="0" w:color="auto"/>
            <w:bottom w:val="none" w:sz="0" w:space="0" w:color="auto"/>
            <w:right w:val="none" w:sz="0" w:space="0" w:color="auto"/>
          </w:divBdr>
        </w:div>
        <w:div w:id="1195928431">
          <w:marLeft w:val="0"/>
          <w:marRight w:val="0"/>
          <w:marTop w:val="0"/>
          <w:marBottom w:val="0"/>
          <w:divBdr>
            <w:top w:val="none" w:sz="0" w:space="0" w:color="auto"/>
            <w:left w:val="none" w:sz="0" w:space="0" w:color="auto"/>
            <w:bottom w:val="none" w:sz="0" w:space="0" w:color="auto"/>
            <w:right w:val="none" w:sz="0" w:space="0" w:color="auto"/>
          </w:divBdr>
        </w:div>
        <w:div w:id="769548389">
          <w:marLeft w:val="0"/>
          <w:marRight w:val="0"/>
          <w:marTop w:val="0"/>
          <w:marBottom w:val="0"/>
          <w:divBdr>
            <w:top w:val="none" w:sz="0" w:space="0" w:color="auto"/>
            <w:left w:val="none" w:sz="0" w:space="0" w:color="auto"/>
            <w:bottom w:val="none" w:sz="0" w:space="0" w:color="auto"/>
            <w:right w:val="none" w:sz="0" w:space="0" w:color="auto"/>
          </w:divBdr>
        </w:div>
        <w:div w:id="624392327">
          <w:marLeft w:val="0"/>
          <w:marRight w:val="0"/>
          <w:marTop w:val="0"/>
          <w:marBottom w:val="0"/>
          <w:divBdr>
            <w:top w:val="none" w:sz="0" w:space="0" w:color="auto"/>
            <w:left w:val="none" w:sz="0" w:space="0" w:color="auto"/>
            <w:bottom w:val="none" w:sz="0" w:space="0" w:color="auto"/>
            <w:right w:val="none" w:sz="0" w:space="0" w:color="auto"/>
          </w:divBdr>
        </w:div>
        <w:div w:id="225267036">
          <w:marLeft w:val="0"/>
          <w:marRight w:val="0"/>
          <w:marTop w:val="0"/>
          <w:marBottom w:val="0"/>
          <w:divBdr>
            <w:top w:val="none" w:sz="0" w:space="0" w:color="auto"/>
            <w:left w:val="none" w:sz="0" w:space="0" w:color="auto"/>
            <w:bottom w:val="none" w:sz="0" w:space="0" w:color="auto"/>
            <w:right w:val="none" w:sz="0" w:space="0" w:color="auto"/>
          </w:divBdr>
        </w:div>
        <w:div w:id="1357581750">
          <w:marLeft w:val="0"/>
          <w:marRight w:val="0"/>
          <w:marTop w:val="0"/>
          <w:marBottom w:val="0"/>
          <w:divBdr>
            <w:top w:val="none" w:sz="0" w:space="0" w:color="auto"/>
            <w:left w:val="none" w:sz="0" w:space="0" w:color="auto"/>
            <w:bottom w:val="none" w:sz="0" w:space="0" w:color="auto"/>
            <w:right w:val="none" w:sz="0" w:space="0" w:color="auto"/>
          </w:divBdr>
        </w:div>
        <w:div w:id="206840053">
          <w:marLeft w:val="0"/>
          <w:marRight w:val="0"/>
          <w:marTop w:val="0"/>
          <w:marBottom w:val="0"/>
          <w:divBdr>
            <w:top w:val="none" w:sz="0" w:space="0" w:color="auto"/>
            <w:left w:val="none" w:sz="0" w:space="0" w:color="auto"/>
            <w:bottom w:val="none" w:sz="0" w:space="0" w:color="auto"/>
            <w:right w:val="none" w:sz="0" w:space="0" w:color="auto"/>
          </w:divBdr>
        </w:div>
        <w:div w:id="1473868428">
          <w:marLeft w:val="0"/>
          <w:marRight w:val="0"/>
          <w:marTop w:val="0"/>
          <w:marBottom w:val="0"/>
          <w:divBdr>
            <w:top w:val="none" w:sz="0" w:space="0" w:color="auto"/>
            <w:left w:val="none" w:sz="0" w:space="0" w:color="auto"/>
            <w:bottom w:val="none" w:sz="0" w:space="0" w:color="auto"/>
            <w:right w:val="none" w:sz="0" w:space="0" w:color="auto"/>
          </w:divBdr>
        </w:div>
        <w:div w:id="2104762693">
          <w:marLeft w:val="0"/>
          <w:marRight w:val="0"/>
          <w:marTop w:val="0"/>
          <w:marBottom w:val="0"/>
          <w:divBdr>
            <w:top w:val="none" w:sz="0" w:space="0" w:color="auto"/>
            <w:left w:val="none" w:sz="0" w:space="0" w:color="auto"/>
            <w:bottom w:val="none" w:sz="0" w:space="0" w:color="auto"/>
            <w:right w:val="none" w:sz="0" w:space="0" w:color="auto"/>
          </w:divBdr>
        </w:div>
        <w:div w:id="1530146976">
          <w:marLeft w:val="0"/>
          <w:marRight w:val="0"/>
          <w:marTop w:val="0"/>
          <w:marBottom w:val="0"/>
          <w:divBdr>
            <w:top w:val="none" w:sz="0" w:space="0" w:color="auto"/>
            <w:left w:val="none" w:sz="0" w:space="0" w:color="auto"/>
            <w:bottom w:val="none" w:sz="0" w:space="0" w:color="auto"/>
            <w:right w:val="none" w:sz="0" w:space="0" w:color="auto"/>
          </w:divBdr>
        </w:div>
        <w:div w:id="1945839285">
          <w:marLeft w:val="0"/>
          <w:marRight w:val="0"/>
          <w:marTop w:val="0"/>
          <w:marBottom w:val="0"/>
          <w:divBdr>
            <w:top w:val="none" w:sz="0" w:space="0" w:color="auto"/>
            <w:left w:val="none" w:sz="0" w:space="0" w:color="auto"/>
            <w:bottom w:val="none" w:sz="0" w:space="0" w:color="auto"/>
            <w:right w:val="none" w:sz="0" w:space="0" w:color="auto"/>
          </w:divBdr>
        </w:div>
        <w:div w:id="95175590">
          <w:marLeft w:val="0"/>
          <w:marRight w:val="0"/>
          <w:marTop w:val="0"/>
          <w:marBottom w:val="0"/>
          <w:divBdr>
            <w:top w:val="none" w:sz="0" w:space="0" w:color="auto"/>
            <w:left w:val="none" w:sz="0" w:space="0" w:color="auto"/>
            <w:bottom w:val="none" w:sz="0" w:space="0" w:color="auto"/>
            <w:right w:val="none" w:sz="0" w:space="0" w:color="auto"/>
          </w:divBdr>
        </w:div>
        <w:div w:id="1440299581">
          <w:marLeft w:val="0"/>
          <w:marRight w:val="0"/>
          <w:marTop w:val="0"/>
          <w:marBottom w:val="0"/>
          <w:divBdr>
            <w:top w:val="none" w:sz="0" w:space="0" w:color="auto"/>
            <w:left w:val="none" w:sz="0" w:space="0" w:color="auto"/>
            <w:bottom w:val="none" w:sz="0" w:space="0" w:color="auto"/>
            <w:right w:val="none" w:sz="0" w:space="0" w:color="auto"/>
          </w:divBdr>
        </w:div>
        <w:div w:id="1196843508">
          <w:marLeft w:val="0"/>
          <w:marRight w:val="0"/>
          <w:marTop w:val="0"/>
          <w:marBottom w:val="0"/>
          <w:divBdr>
            <w:top w:val="none" w:sz="0" w:space="0" w:color="auto"/>
            <w:left w:val="none" w:sz="0" w:space="0" w:color="auto"/>
            <w:bottom w:val="none" w:sz="0" w:space="0" w:color="auto"/>
            <w:right w:val="none" w:sz="0" w:space="0" w:color="auto"/>
          </w:divBdr>
        </w:div>
        <w:div w:id="1962027132">
          <w:marLeft w:val="0"/>
          <w:marRight w:val="0"/>
          <w:marTop w:val="0"/>
          <w:marBottom w:val="0"/>
          <w:divBdr>
            <w:top w:val="none" w:sz="0" w:space="0" w:color="auto"/>
            <w:left w:val="none" w:sz="0" w:space="0" w:color="auto"/>
            <w:bottom w:val="none" w:sz="0" w:space="0" w:color="auto"/>
            <w:right w:val="none" w:sz="0" w:space="0" w:color="auto"/>
          </w:divBdr>
        </w:div>
        <w:div w:id="765807526">
          <w:marLeft w:val="0"/>
          <w:marRight w:val="0"/>
          <w:marTop w:val="0"/>
          <w:marBottom w:val="0"/>
          <w:divBdr>
            <w:top w:val="none" w:sz="0" w:space="0" w:color="auto"/>
            <w:left w:val="none" w:sz="0" w:space="0" w:color="auto"/>
            <w:bottom w:val="none" w:sz="0" w:space="0" w:color="auto"/>
            <w:right w:val="none" w:sz="0" w:space="0" w:color="auto"/>
          </w:divBdr>
        </w:div>
        <w:div w:id="1006060500">
          <w:marLeft w:val="0"/>
          <w:marRight w:val="0"/>
          <w:marTop w:val="0"/>
          <w:marBottom w:val="0"/>
          <w:divBdr>
            <w:top w:val="none" w:sz="0" w:space="0" w:color="auto"/>
            <w:left w:val="none" w:sz="0" w:space="0" w:color="auto"/>
            <w:bottom w:val="none" w:sz="0" w:space="0" w:color="auto"/>
            <w:right w:val="none" w:sz="0" w:space="0" w:color="auto"/>
          </w:divBdr>
        </w:div>
        <w:div w:id="808783007">
          <w:marLeft w:val="0"/>
          <w:marRight w:val="0"/>
          <w:marTop w:val="0"/>
          <w:marBottom w:val="0"/>
          <w:divBdr>
            <w:top w:val="none" w:sz="0" w:space="0" w:color="auto"/>
            <w:left w:val="none" w:sz="0" w:space="0" w:color="auto"/>
            <w:bottom w:val="none" w:sz="0" w:space="0" w:color="auto"/>
            <w:right w:val="none" w:sz="0" w:space="0" w:color="auto"/>
          </w:divBdr>
        </w:div>
        <w:div w:id="757405218">
          <w:marLeft w:val="0"/>
          <w:marRight w:val="0"/>
          <w:marTop w:val="0"/>
          <w:marBottom w:val="0"/>
          <w:divBdr>
            <w:top w:val="none" w:sz="0" w:space="0" w:color="auto"/>
            <w:left w:val="none" w:sz="0" w:space="0" w:color="auto"/>
            <w:bottom w:val="none" w:sz="0" w:space="0" w:color="auto"/>
            <w:right w:val="none" w:sz="0" w:space="0" w:color="auto"/>
          </w:divBdr>
        </w:div>
        <w:div w:id="686371864">
          <w:marLeft w:val="0"/>
          <w:marRight w:val="0"/>
          <w:marTop w:val="0"/>
          <w:marBottom w:val="0"/>
          <w:divBdr>
            <w:top w:val="none" w:sz="0" w:space="0" w:color="auto"/>
            <w:left w:val="none" w:sz="0" w:space="0" w:color="auto"/>
            <w:bottom w:val="none" w:sz="0" w:space="0" w:color="auto"/>
            <w:right w:val="none" w:sz="0" w:space="0" w:color="auto"/>
          </w:divBdr>
        </w:div>
        <w:div w:id="526909864">
          <w:marLeft w:val="0"/>
          <w:marRight w:val="0"/>
          <w:marTop w:val="0"/>
          <w:marBottom w:val="0"/>
          <w:divBdr>
            <w:top w:val="none" w:sz="0" w:space="0" w:color="auto"/>
            <w:left w:val="none" w:sz="0" w:space="0" w:color="auto"/>
            <w:bottom w:val="none" w:sz="0" w:space="0" w:color="auto"/>
            <w:right w:val="none" w:sz="0" w:space="0" w:color="auto"/>
          </w:divBdr>
        </w:div>
        <w:div w:id="248929615">
          <w:marLeft w:val="0"/>
          <w:marRight w:val="0"/>
          <w:marTop w:val="0"/>
          <w:marBottom w:val="0"/>
          <w:divBdr>
            <w:top w:val="none" w:sz="0" w:space="0" w:color="auto"/>
            <w:left w:val="none" w:sz="0" w:space="0" w:color="auto"/>
            <w:bottom w:val="none" w:sz="0" w:space="0" w:color="auto"/>
            <w:right w:val="none" w:sz="0" w:space="0" w:color="auto"/>
          </w:divBdr>
        </w:div>
        <w:div w:id="1283728019">
          <w:marLeft w:val="0"/>
          <w:marRight w:val="0"/>
          <w:marTop w:val="0"/>
          <w:marBottom w:val="0"/>
          <w:divBdr>
            <w:top w:val="none" w:sz="0" w:space="0" w:color="auto"/>
            <w:left w:val="none" w:sz="0" w:space="0" w:color="auto"/>
            <w:bottom w:val="none" w:sz="0" w:space="0" w:color="auto"/>
            <w:right w:val="none" w:sz="0" w:space="0" w:color="auto"/>
          </w:divBdr>
        </w:div>
        <w:div w:id="1926068069">
          <w:marLeft w:val="0"/>
          <w:marRight w:val="0"/>
          <w:marTop w:val="0"/>
          <w:marBottom w:val="0"/>
          <w:divBdr>
            <w:top w:val="none" w:sz="0" w:space="0" w:color="auto"/>
            <w:left w:val="none" w:sz="0" w:space="0" w:color="auto"/>
            <w:bottom w:val="none" w:sz="0" w:space="0" w:color="auto"/>
            <w:right w:val="none" w:sz="0" w:space="0" w:color="auto"/>
          </w:divBdr>
        </w:div>
        <w:div w:id="163708939">
          <w:marLeft w:val="0"/>
          <w:marRight w:val="0"/>
          <w:marTop w:val="0"/>
          <w:marBottom w:val="0"/>
          <w:divBdr>
            <w:top w:val="none" w:sz="0" w:space="0" w:color="auto"/>
            <w:left w:val="none" w:sz="0" w:space="0" w:color="auto"/>
            <w:bottom w:val="none" w:sz="0" w:space="0" w:color="auto"/>
            <w:right w:val="none" w:sz="0" w:space="0" w:color="auto"/>
          </w:divBdr>
        </w:div>
        <w:div w:id="814223218">
          <w:marLeft w:val="0"/>
          <w:marRight w:val="0"/>
          <w:marTop w:val="0"/>
          <w:marBottom w:val="0"/>
          <w:divBdr>
            <w:top w:val="none" w:sz="0" w:space="0" w:color="auto"/>
            <w:left w:val="none" w:sz="0" w:space="0" w:color="auto"/>
            <w:bottom w:val="none" w:sz="0" w:space="0" w:color="auto"/>
            <w:right w:val="none" w:sz="0" w:space="0" w:color="auto"/>
          </w:divBdr>
        </w:div>
        <w:div w:id="383872323">
          <w:marLeft w:val="0"/>
          <w:marRight w:val="0"/>
          <w:marTop w:val="0"/>
          <w:marBottom w:val="0"/>
          <w:divBdr>
            <w:top w:val="none" w:sz="0" w:space="0" w:color="auto"/>
            <w:left w:val="none" w:sz="0" w:space="0" w:color="auto"/>
            <w:bottom w:val="none" w:sz="0" w:space="0" w:color="auto"/>
            <w:right w:val="none" w:sz="0" w:space="0" w:color="auto"/>
          </w:divBdr>
        </w:div>
        <w:div w:id="1441680842">
          <w:marLeft w:val="0"/>
          <w:marRight w:val="0"/>
          <w:marTop w:val="0"/>
          <w:marBottom w:val="0"/>
          <w:divBdr>
            <w:top w:val="none" w:sz="0" w:space="0" w:color="auto"/>
            <w:left w:val="none" w:sz="0" w:space="0" w:color="auto"/>
            <w:bottom w:val="none" w:sz="0" w:space="0" w:color="auto"/>
            <w:right w:val="none" w:sz="0" w:space="0" w:color="auto"/>
          </w:divBdr>
        </w:div>
        <w:div w:id="1418670442">
          <w:marLeft w:val="0"/>
          <w:marRight w:val="0"/>
          <w:marTop w:val="0"/>
          <w:marBottom w:val="0"/>
          <w:divBdr>
            <w:top w:val="none" w:sz="0" w:space="0" w:color="auto"/>
            <w:left w:val="none" w:sz="0" w:space="0" w:color="auto"/>
            <w:bottom w:val="none" w:sz="0" w:space="0" w:color="auto"/>
            <w:right w:val="none" w:sz="0" w:space="0" w:color="auto"/>
          </w:divBdr>
        </w:div>
        <w:div w:id="1020281517">
          <w:marLeft w:val="0"/>
          <w:marRight w:val="0"/>
          <w:marTop w:val="0"/>
          <w:marBottom w:val="0"/>
          <w:divBdr>
            <w:top w:val="none" w:sz="0" w:space="0" w:color="auto"/>
            <w:left w:val="none" w:sz="0" w:space="0" w:color="auto"/>
            <w:bottom w:val="none" w:sz="0" w:space="0" w:color="auto"/>
            <w:right w:val="none" w:sz="0" w:space="0" w:color="auto"/>
          </w:divBdr>
        </w:div>
      </w:divsChild>
    </w:div>
    <w:div w:id="2005545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138</TotalTime>
  <Pages>10</Pages>
  <Words>3377</Words>
  <Characters>19250</Characters>
  <Application>Microsoft Office Word</Application>
  <DocSecurity>0</DocSecurity>
  <Lines>160</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22582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Dns</dc:creator>
  <cp:keywords/>
  <cp:lastModifiedBy>Андрей</cp:lastModifiedBy>
  <cp:revision>25</cp:revision>
  <cp:lastPrinted>2016-04-20T12:14:00Z</cp:lastPrinted>
  <dcterms:created xsi:type="dcterms:W3CDTF">2016-04-04T12:06:00Z</dcterms:created>
  <dcterms:modified xsi:type="dcterms:W3CDTF">2018-06-20T18:13:00Z</dcterms:modified>
</cp:coreProperties>
</file>